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D1E99" w14:textId="77777777" w:rsidR="0066798E" w:rsidRPr="008A29A7" w:rsidRDefault="00F34CC1" w:rsidP="00772F3D">
      <w:pPr>
        <w:ind w:right="-541"/>
        <w:jc w:val="right"/>
        <w:rPr>
          <w:rFonts w:ascii="Calibri" w:hAnsi="Calibri" w:cs="Calibri"/>
          <w:b/>
        </w:rPr>
      </w:pPr>
      <w:r w:rsidRPr="008A29A7">
        <w:rPr>
          <w:rFonts w:ascii="Calibri" w:hAnsi="Calibri" w:cs="Calibri"/>
          <w:b/>
        </w:rPr>
        <w:t>Zał</w:t>
      </w:r>
      <w:r w:rsidR="0066798E" w:rsidRPr="008A29A7">
        <w:rPr>
          <w:rFonts w:ascii="Calibri" w:hAnsi="Calibri" w:cs="Calibri"/>
          <w:b/>
        </w:rPr>
        <w:t xml:space="preserve">. </w:t>
      </w:r>
      <w:r w:rsidRPr="008A29A7">
        <w:rPr>
          <w:rFonts w:ascii="Calibri" w:hAnsi="Calibri" w:cs="Calibri"/>
          <w:b/>
        </w:rPr>
        <w:t xml:space="preserve">nr 1 do </w:t>
      </w:r>
      <w:r w:rsidR="003E1B2E" w:rsidRPr="008A29A7">
        <w:rPr>
          <w:rFonts w:ascii="Calibri" w:hAnsi="Calibri" w:cs="Calibri"/>
          <w:b/>
        </w:rPr>
        <w:t>SWZ</w:t>
      </w:r>
    </w:p>
    <w:p w14:paraId="60BBAD6B" w14:textId="77777777" w:rsidR="0066798E" w:rsidRPr="008A29A7" w:rsidRDefault="00772F3D" w:rsidP="00772F3D">
      <w:pPr>
        <w:spacing w:line="280" w:lineRule="exact"/>
        <w:ind w:left="3261" w:firstLine="141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br/>
      </w:r>
      <w:r w:rsidRPr="00772F3D">
        <w:rPr>
          <w:rFonts w:ascii="Calibri" w:hAnsi="Calibri" w:cs="Calibri"/>
          <w:b/>
          <w:bCs/>
        </w:rPr>
        <w:t>FORMULARZ OFERTOWY</w:t>
      </w:r>
      <w:r>
        <w:rPr>
          <w:rFonts w:ascii="Calibri" w:hAnsi="Calibri" w:cs="Calibri"/>
          <w:b/>
          <w:bCs/>
        </w:rPr>
        <w:br/>
      </w:r>
    </w:p>
    <w:p w14:paraId="1AF8D9E9" w14:textId="77777777" w:rsidR="0066798E" w:rsidRPr="008A29A7" w:rsidRDefault="0066798E" w:rsidP="00772F3D">
      <w:pPr>
        <w:tabs>
          <w:tab w:val="left" w:pos="-284"/>
        </w:tabs>
        <w:spacing w:line="360" w:lineRule="auto"/>
        <w:rPr>
          <w:rFonts w:ascii="Calibri" w:hAnsi="Calibri" w:cs="Calibri"/>
          <w:b/>
          <w:bCs/>
        </w:rPr>
      </w:pPr>
      <w:r w:rsidRPr="008A29A7">
        <w:rPr>
          <w:rFonts w:ascii="Calibri" w:hAnsi="Calibri" w:cs="Calibri"/>
        </w:rPr>
        <w:t xml:space="preserve">W odpowiedzi na ogłoszenie o zamówieniu publicznym prowadzonym w trybie podstawowym na wykonanie zamówienia pn. </w:t>
      </w:r>
      <w:r w:rsidR="00E6697B" w:rsidRPr="008A29A7">
        <w:rPr>
          <w:rFonts w:ascii="Calibri" w:hAnsi="Calibri" w:cs="Calibri"/>
          <w:b/>
          <w:bCs/>
        </w:rPr>
        <w:t>U</w:t>
      </w:r>
      <w:r w:rsidR="00772F3D" w:rsidRPr="008A29A7">
        <w:rPr>
          <w:rFonts w:ascii="Calibri" w:hAnsi="Calibri" w:cs="Calibri"/>
          <w:b/>
          <w:bCs/>
        </w:rPr>
        <w:t>bezpieczenie grupowe na życie pracowników, współmałżonków/partnerów oraz pełnoletnich dzieci pracowników Mazowieckiego Samorządowego Centrum Doskonalenia Nauczycieli</w:t>
      </w:r>
      <w:r w:rsidRPr="008A29A7">
        <w:rPr>
          <w:rFonts w:ascii="Calibri" w:hAnsi="Calibri" w:cs="Calibri"/>
          <w:b/>
        </w:rPr>
        <w:t xml:space="preserve">, </w:t>
      </w:r>
      <w:r w:rsidRPr="008A29A7">
        <w:rPr>
          <w:rFonts w:ascii="Calibri" w:hAnsi="Calibri" w:cs="Calibri"/>
        </w:rPr>
        <w:t>składamy niniejszą ofertę:</w:t>
      </w:r>
    </w:p>
    <w:p w14:paraId="57CC72AB" w14:textId="77777777" w:rsidR="00772F3D" w:rsidRPr="00772F3D" w:rsidRDefault="00772F3D" w:rsidP="008A29A7">
      <w:pPr>
        <w:pStyle w:val="Akapitzlist"/>
        <w:widowControl/>
        <w:numPr>
          <w:ilvl w:val="0"/>
          <w:numId w:val="62"/>
        </w:numPr>
        <w:autoSpaceDE/>
        <w:autoSpaceDN/>
        <w:adjustRightInd/>
        <w:spacing w:before="120" w:after="120" w:line="360" w:lineRule="auto"/>
        <w:ind w:left="284" w:hanging="284"/>
        <w:rPr>
          <w:rFonts w:ascii="Calibri" w:hAnsi="Calibri" w:cs="Calibri"/>
          <w:b/>
        </w:rPr>
      </w:pPr>
      <w:r w:rsidRPr="00772F3D">
        <w:rPr>
          <w:rFonts w:ascii="Calibri" w:hAnsi="Calibri" w:cs="Calibri"/>
          <w:b/>
        </w:rPr>
        <w:t>DANE WYKONAWCY:</w:t>
      </w:r>
    </w:p>
    <w:p w14:paraId="5957FEB5" w14:textId="77777777" w:rsidR="00772F3D" w:rsidRPr="00772F3D" w:rsidRDefault="00772F3D" w:rsidP="00772F3D">
      <w:pPr>
        <w:pStyle w:val="Akapitzlist"/>
        <w:spacing w:before="120" w:after="120" w:line="360" w:lineRule="auto"/>
        <w:ind w:left="426"/>
        <w:rPr>
          <w:rFonts w:ascii="Calibri" w:hAnsi="Calibri" w:cs="Calibri"/>
          <w:i/>
        </w:rPr>
      </w:pPr>
      <w:r w:rsidRPr="00772F3D">
        <w:rPr>
          <w:rFonts w:ascii="Calibri" w:hAnsi="Calibri" w:cs="Calibri"/>
          <w:i/>
        </w:rPr>
        <w:t>Nazwa albo imię i nazwisko Wykonawcy (w przypadku składania oferty przez Wykonawców wspólnie ubiegających się o udzielenie zamówienia należy podać nazwy oraz dokładne adresy wszystkich Wykonawców):</w:t>
      </w:r>
    </w:p>
    <w:p w14:paraId="1FD357DF" w14:textId="77777777" w:rsidR="00772F3D" w:rsidRPr="00772F3D" w:rsidRDefault="00772F3D" w:rsidP="00772F3D">
      <w:pPr>
        <w:pStyle w:val="Akapitzlist"/>
        <w:spacing w:before="120" w:after="120" w:line="360" w:lineRule="auto"/>
        <w:ind w:left="426"/>
        <w:rPr>
          <w:rFonts w:ascii="Calibri" w:hAnsi="Calibri" w:cs="Calibri"/>
          <w:b/>
        </w:rPr>
      </w:pPr>
      <w:r w:rsidRPr="00772F3D">
        <w:rPr>
          <w:rFonts w:ascii="Calibri" w:hAnsi="Calibri" w:cs="Calibri"/>
          <w:b/>
        </w:rPr>
        <w:t>......................................................................................................................................</w:t>
      </w:r>
    </w:p>
    <w:p w14:paraId="09DED1FE" w14:textId="77777777" w:rsidR="00772F3D" w:rsidRPr="00772F3D" w:rsidRDefault="00772F3D" w:rsidP="00772F3D">
      <w:pPr>
        <w:pStyle w:val="Akapitzlist"/>
        <w:spacing w:before="120" w:after="120" w:line="360" w:lineRule="auto"/>
        <w:ind w:left="426"/>
        <w:rPr>
          <w:rFonts w:ascii="Calibri" w:hAnsi="Calibri" w:cs="Calibri"/>
          <w:b/>
        </w:rPr>
      </w:pPr>
      <w:r w:rsidRPr="00772F3D">
        <w:rPr>
          <w:rFonts w:ascii="Calibri" w:hAnsi="Calibri" w:cs="Calibri"/>
          <w:b/>
        </w:rPr>
        <w:t>......................................................................................................................................</w:t>
      </w:r>
    </w:p>
    <w:p w14:paraId="442AB7CB" w14:textId="77777777" w:rsidR="00772F3D" w:rsidRPr="00772F3D" w:rsidRDefault="00772F3D" w:rsidP="00772F3D">
      <w:pPr>
        <w:pStyle w:val="Akapitzlist"/>
        <w:spacing w:before="120" w:after="120" w:line="360" w:lineRule="auto"/>
        <w:ind w:left="426"/>
        <w:rPr>
          <w:rFonts w:ascii="Calibri" w:hAnsi="Calibri" w:cs="Calibri"/>
          <w:i/>
        </w:rPr>
      </w:pPr>
      <w:r w:rsidRPr="00772F3D">
        <w:rPr>
          <w:rFonts w:ascii="Calibri" w:hAnsi="Calibri" w:cs="Calibri"/>
          <w:i/>
        </w:rPr>
        <w:t>Siedziba albo miejsce zamieszkania i adres Wykonawcy:</w:t>
      </w:r>
    </w:p>
    <w:p w14:paraId="35D9BB44" w14:textId="77777777" w:rsidR="00772F3D" w:rsidRPr="00772F3D" w:rsidRDefault="00772F3D" w:rsidP="00772F3D">
      <w:pPr>
        <w:pStyle w:val="Akapitzlist"/>
        <w:spacing w:before="120" w:after="120" w:line="360" w:lineRule="auto"/>
        <w:ind w:left="426"/>
        <w:rPr>
          <w:rFonts w:ascii="Calibri" w:hAnsi="Calibri" w:cs="Calibri"/>
          <w:b/>
        </w:rPr>
      </w:pPr>
      <w:r w:rsidRPr="00772F3D">
        <w:rPr>
          <w:rFonts w:ascii="Calibri" w:hAnsi="Calibri" w:cs="Calibri"/>
          <w:b/>
        </w:rPr>
        <w:t>......................................................................................................................................</w:t>
      </w:r>
    </w:p>
    <w:p w14:paraId="7CF1F558" w14:textId="77777777" w:rsidR="00772F3D" w:rsidRPr="00772F3D" w:rsidRDefault="00772F3D" w:rsidP="00772F3D">
      <w:pPr>
        <w:pStyle w:val="Akapitzlist"/>
        <w:spacing w:before="120" w:after="120" w:line="360" w:lineRule="auto"/>
        <w:ind w:left="426"/>
        <w:rPr>
          <w:rFonts w:ascii="Calibri" w:hAnsi="Calibri" w:cs="Calibri"/>
          <w:b/>
        </w:rPr>
      </w:pPr>
      <w:r w:rsidRPr="00772F3D">
        <w:rPr>
          <w:rFonts w:ascii="Calibri" w:hAnsi="Calibri" w:cs="Calibri"/>
          <w:b/>
        </w:rPr>
        <w:t>......................................................................................................................................</w:t>
      </w:r>
    </w:p>
    <w:p w14:paraId="695E2268" w14:textId="77777777" w:rsidR="00772F3D" w:rsidRPr="00772F3D" w:rsidRDefault="00772F3D" w:rsidP="00772F3D">
      <w:pPr>
        <w:pStyle w:val="Akapitzlist"/>
        <w:spacing w:before="120" w:after="120" w:line="360" w:lineRule="auto"/>
        <w:ind w:left="714" w:hanging="288"/>
        <w:rPr>
          <w:rFonts w:ascii="Calibri" w:hAnsi="Calibri" w:cs="Calibri"/>
        </w:rPr>
      </w:pPr>
      <w:r w:rsidRPr="00772F3D">
        <w:rPr>
          <w:rFonts w:ascii="Calibri" w:hAnsi="Calibri" w:cs="Calibri"/>
        </w:rPr>
        <w:t xml:space="preserve">NIP: </w:t>
      </w:r>
      <w:r w:rsidRPr="00772F3D">
        <w:rPr>
          <w:rFonts w:ascii="Calibri" w:hAnsi="Calibri" w:cs="Calibri"/>
          <w:b/>
        </w:rPr>
        <w:t>..............................................................................................................................</w:t>
      </w:r>
    </w:p>
    <w:p w14:paraId="5B5AF048" w14:textId="77777777" w:rsidR="00772F3D" w:rsidRPr="00772F3D" w:rsidRDefault="00772F3D" w:rsidP="00772F3D">
      <w:pPr>
        <w:pStyle w:val="Akapitzlist"/>
        <w:spacing w:before="120" w:after="120" w:line="360" w:lineRule="auto"/>
        <w:ind w:left="714" w:hanging="288"/>
        <w:rPr>
          <w:rFonts w:ascii="Calibri" w:hAnsi="Calibri" w:cs="Calibri"/>
        </w:rPr>
      </w:pPr>
      <w:r w:rsidRPr="00772F3D">
        <w:rPr>
          <w:rFonts w:ascii="Calibri" w:hAnsi="Calibri" w:cs="Calibri"/>
        </w:rPr>
        <w:t xml:space="preserve">REGON: </w:t>
      </w:r>
      <w:r w:rsidRPr="00772F3D">
        <w:rPr>
          <w:rFonts w:ascii="Calibri" w:hAnsi="Calibri" w:cs="Calibri"/>
          <w:b/>
        </w:rPr>
        <w:t>........................................................................................................................</w:t>
      </w:r>
      <w:r w:rsidRPr="00772F3D">
        <w:rPr>
          <w:rFonts w:ascii="Calibri" w:hAnsi="Calibri" w:cs="Calibri"/>
        </w:rPr>
        <w:t xml:space="preserve"> </w:t>
      </w:r>
    </w:p>
    <w:p w14:paraId="4AC0E7B3" w14:textId="77777777" w:rsidR="00772F3D" w:rsidRPr="00772F3D" w:rsidRDefault="00772F3D" w:rsidP="00772F3D">
      <w:pPr>
        <w:pStyle w:val="Akapitzlist"/>
        <w:spacing w:before="120" w:after="120" w:line="360" w:lineRule="auto"/>
        <w:ind w:left="426"/>
        <w:rPr>
          <w:rFonts w:ascii="Calibri" w:hAnsi="Calibri" w:cs="Calibri"/>
          <w:i/>
        </w:rPr>
      </w:pPr>
      <w:r w:rsidRPr="00772F3D">
        <w:rPr>
          <w:rFonts w:ascii="Calibri" w:hAnsi="Calibri" w:cs="Calibri"/>
          <w:i/>
        </w:rPr>
        <w:t xml:space="preserve">Dane teleadresowe, na które należy przekazywać korespondencję związaną z niniejszym postępowaniem: </w:t>
      </w:r>
    </w:p>
    <w:p w14:paraId="6585AD4B" w14:textId="77777777" w:rsidR="00772F3D" w:rsidRPr="00772F3D" w:rsidRDefault="00772F3D" w:rsidP="008A29A7">
      <w:pPr>
        <w:pStyle w:val="Akapitzlist"/>
        <w:widowControl/>
        <w:numPr>
          <w:ilvl w:val="0"/>
          <w:numId w:val="63"/>
        </w:numPr>
        <w:autoSpaceDE/>
        <w:autoSpaceDN/>
        <w:adjustRightInd/>
        <w:spacing w:before="120" w:after="120" w:line="360" w:lineRule="auto"/>
        <w:ind w:left="851" w:hanging="284"/>
        <w:rPr>
          <w:rFonts w:ascii="Calibri" w:hAnsi="Calibri" w:cs="Calibri"/>
        </w:rPr>
      </w:pPr>
      <w:r w:rsidRPr="00772F3D">
        <w:rPr>
          <w:rFonts w:ascii="Calibri" w:hAnsi="Calibri" w:cs="Calibri"/>
        </w:rPr>
        <w:t xml:space="preserve">adres korespondencyjny: </w:t>
      </w:r>
      <w:r w:rsidRPr="00772F3D">
        <w:rPr>
          <w:rFonts w:ascii="Calibri" w:hAnsi="Calibri" w:cs="Calibri"/>
          <w:b/>
        </w:rPr>
        <w:t>…………………………….…………………….……..………………………..</w:t>
      </w:r>
    </w:p>
    <w:p w14:paraId="54560C55" w14:textId="77777777" w:rsidR="00772F3D" w:rsidRPr="00772F3D" w:rsidRDefault="00772F3D" w:rsidP="008A29A7">
      <w:pPr>
        <w:pStyle w:val="Akapitzlist"/>
        <w:widowControl/>
        <w:numPr>
          <w:ilvl w:val="0"/>
          <w:numId w:val="63"/>
        </w:numPr>
        <w:autoSpaceDE/>
        <w:autoSpaceDN/>
        <w:adjustRightInd/>
        <w:spacing w:before="120" w:after="120" w:line="360" w:lineRule="auto"/>
        <w:ind w:left="851" w:hanging="284"/>
        <w:rPr>
          <w:rFonts w:ascii="Calibri" w:hAnsi="Calibri" w:cs="Calibri"/>
          <w:b/>
        </w:rPr>
      </w:pPr>
      <w:r w:rsidRPr="00772F3D">
        <w:rPr>
          <w:rFonts w:ascii="Calibri" w:hAnsi="Calibri" w:cs="Calibri"/>
        </w:rPr>
        <w:t xml:space="preserve">numer faksu: </w:t>
      </w:r>
      <w:r w:rsidRPr="00772F3D">
        <w:rPr>
          <w:rFonts w:ascii="Calibri" w:hAnsi="Calibri" w:cs="Calibri"/>
          <w:b/>
        </w:rPr>
        <w:t>………………………………………………………………………..…….………..…..………</w:t>
      </w:r>
    </w:p>
    <w:p w14:paraId="0423FCEA" w14:textId="77777777" w:rsidR="00772F3D" w:rsidRPr="00772F3D" w:rsidRDefault="00772F3D" w:rsidP="008A29A7">
      <w:pPr>
        <w:pStyle w:val="Akapitzlist"/>
        <w:widowControl/>
        <w:numPr>
          <w:ilvl w:val="0"/>
          <w:numId w:val="63"/>
        </w:numPr>
        <w:autoSpaceDE/>
        <w:autoSpaceDN/>
        <w:adjustRightInd/>
        <w:spacing w:before="120" w:after="120" w:line="360" w:lineRule="auto"/>
        <w:ind w:left="851" w:hanging="284"/>
        <w:rPr>
          <w:rFonts w:ascii="Calibri" w:hAnsi="Calibri" w:cs="Calibri"/>
          <w:b/>
        </w:rPr>
      </w:pPr>
      <w:r w:rsidRPr="00772F3D">
        <w:rPr>
          <w:rFonts w:ascii="Calibri" w:hAnsi="Calibri" w:cs="Calibri"/>
        </w:rPr>
        <w:t xml:space="preserve">numer telefonu: </w:t>
      </w:r>
      <w:r w:rsidRPr="00772F3D">
        <w:rPr>
          <w:rFonts w:ascii="Calibri" w:hAnsi="Calibri" w:cs="Calibri"/>
          <w:b/>
        </w:rPr>
        <w:t>………………………………..………………….………………..…………………………</w:t>
      </w:r>
    </w:p>
    <w:p w14:paraId="73AA3CED" w14:textId="77777777" w:rsidR="00772F3D" w:rsidRPr="00772F3D" w:rsidRDefault="00772F3D" w:rsidP="008A29A7">
      <w:pPr>
        <w:pStyle w:val="Akapitzlist"/>
        <w:widowControl/>
        <w:numPr>
          <w:ilvl w:val="0"/>
          <w:numId w:val="63"/>
        </w:numPr>
        <w:autoSpaceDE/>
        <w:autoSpaceDN/>
        <w:adjustRightInd/>
        <w:spacing w:before="120" w:after="120" w:line="360" w:lineRule="auto"/>
        <w:ind w:left="851" w:hanging="284"/>
        <w:rPr>
          <w:rFonts w:ascii="Calibri" w:hAnsi="Calibri" w:cs="Calibri"/>
          <w:b/>
        </w:rPr>
      </w:pPr>
      <w:r w:rsidRPr="00772F3D">
        <w:rPr>
          <w:rFonts w:ascii="Calibri" w:hAnsi="Calibri" w:cs="Calibri"/>
        </w:rPr>
        <w:t xml:space="preserve">e-mail: </w:t>
      </w:r>
      <w:r w:rsidRPr="00772F3D">
        <w:rPr>
          <w:rFonts w:ascii="Calibri" w:hAnsi="Calibri" w:cs="Calibri"/>
          <w:b/>
        </w:rPr>
        <w:t>…………………………......................................................................................</w:t>
      </w:r>
    </w:p>
    <w:p w14:paraId="64F03879" w14:textId="77777777" w:rsidR="00772F3D" w:rsidRPr="00772F3D" w:rsidRDefault="00772F3D" w:rsidP="00772F3D">
      <w:pPr>
        <w:pStyle w:val="Akapitzlist"/>
        <w:spacing w:before="120" w:after="120" w:line="360" w:lineRule="auto"/>
        <w:ind w:left="426"/>
        <w:rPr>
          <w:rFonts w:ascii="Calibri" w:hAnsi="Calibri" w:cs="Calibri"/>
          <w:i/>
        </w:rPr>
      </w:pPr>
      <w:r w:rsidRPr="00772F3D">
        <w:rPr>
          <w:rFonts w:ascii="Calibri" w:hAnsi="Calibri" w:cs="Calibri"/>
          <w:i/>
        </w:rPr>
        <w:t>Osoba upoważniona do reprezentacji Wykonawcy/-ów i podpisująca ofertę:</w:t>
      </w:r>
    </w:p>
    <w:p w14:paraId="6EB354D8" w14:textId="77777777" w:rsidR="00772F3D" w:rsidRPr="00772F3D" w:rsidRDefault="00772F3D" w:rsidP="00772F3D">
      <w:pPr>
        <w:pStyle w:val="Akapitzlist"/>
        <w:spacing w:before="120" w:after="120" w:line="360" w:lineRule="auto"/>
        <w:ind w:left="426"/>
        <w:rPr>
          <w:rFonts w:ascii="Calibri" w:hAnsi="Calibri" w:cs="Calibri"/>
          <w:b/>
        </w:rPr>
      </w:pPr>
      <w:r w:rsidRPr="00772F3D">
        <w:rPr>
          <w:rFonts w:ascii="Calibri" w:hAnsi="Calibri" w:cs="Calibri"/>
          <w:b/>
        </w:rPr>
        <w:t>......................................................................................................................................</w:t>
      </w:r>
    </w:p>
    <w:p w14:paraId="70CAC8F8" w14:textId="77777777" w:rsidR="00772F3D" w:rsidRPr="00772F3D" w:rsidRDefault="00772F3D" w:rsidP="00772F3D">
      <w:pPr>
        <w:pStyle w:val="Akapitzlist"/>
        <w:spacing w:before="120" w:after="120" w:line="360" w:lineRule="auto"/>
        <w:ind w:left="426"/>
        <w:rPr>
          <w:rFonts w:ascii="Calibri" w:hAnsi="Calibri" w:cs="Calibri"/>
          <w:i/>
        </w:rPr>
      </w:pPr>
      <w:r w:rsidRPr="00772F3D">
        <w:rPr>
          <w:rFonts w:ascii="Calibri" w:hAnsi="Calibri" w:cs="Calibri"/>
          <w:i/>
        </w:rPr>
        <w:t xml:space="preserve">Osoba odpowiedzialna za kontakty z Zamawiającym: </w:t>
      </w:r>
    </w:p>
    <w:p w14:paraId="2E8CBE84" w14:textId="77777777" w:rsidR="0066798E" w:rsidRPr="00772F3D" w:rsidRDefault="00772F3D" w:rsidP="00772F3D">
      <w:pPr>
        <w:pStyle w:val="Akapitzlist"/>
        <w:spacing w:before="120" w:after="120" w:line="360" w:lineRule="auto"/>
        <w:ind w:left="426"/>
        <w:rPr>
          <w:rFonts w:ascii="Calibri" w:hAnsi="Calibri" w:cs="Calibri"/>
          <w:b/>
        </w:rPr>
      </w:pPr>
      <w:r w:rsidRPr="00772F3D">
        <w:rPr>
          <w:rFonts w:ascii="Calibri" w:hAnsi="Calibri" w:cs="Calibri"/>
          <w:b/>
        </w:rPr>
        <w:t>......................................................................................................................................</w:t>
      </w:r>
    </w:p>
    <w:p w14:paraId="6875A17F" w14:textId="77777777" w:rsidR="0066798E" w:rsidRPr="008A29A7" w:rsidRDefault="0066798E" w:rsidP="008A29A7">
      <w:pPr>
        <w:widowControl w:val="0"/>
        <w:numPr>
          <w:ilvl w:val="0"/>
          <w:numId w:val="62"/>
        </w:numPr>
        <w:suppressAutoHyphens/>
        <w:spacing w:line="360" w:lineRule="auto"/>
        <w:rPr>
          <w:rFonts w:ascii="Calibri" w:hAnsi="Calibri" w:cs="Calibri"/>
        </w:rPr>
      </w:pPr>
      <w:r w:rsidRPr="008A29A7">
        <w:rPr>
          <w:rFonts w:ascii="Calibri" w:hAnsi="Calibri" w:cs="Calibri"/>
          <w:b/>
          <w:bCs/>
        </w:rPr>
        <w:lastRenderedPageBreak/>
        <w:t>OŚWIADCZENIA:</w:t>
      </w:r>
    </w:p>
    <w:p w14:paraId="03C17349" w14:textId="77777777" w:rsidR="0066798E" w:rsidRPr="008A29A7" w:rsidRDefault="0066798E" w:rsidP="00772F3D">
      <w:pPr>
        <w:spacing w:line="360" w:lineRule="auto"/>
        <w:ind w:left="283"/>
        <w:rPr>
          <w:rFonts w:ascii="Calibri" w:hAnsi="Calibri" w:cs="Calibri"/>
        </w:rPr>
      </w:pPr>
      <w:r w:rsidRPr="008A29A7">
        <w:rPr>
          <w:rFonts w:ascii="Calibri" w:hAnsi="Calibri" w:cs="Calibri"/>
        </w:rPr>
        <w:t>Oświadczam(y), że:</w:t>
      </w:r>
    </w:p>
    <w:p w14:paraId="2F706B72" w14:textId="77777777" w:rsidR="00036065" w:rsidRPr="008A29A7" w:rsidRDefault="0066798E" w:rsidP="008A29A7">
      <w:pPr>
        <w:widowControl w:val="0"/>
        <w:numPr>
          <w:ilvl w:val="1"/>
          <w:numId w:val="64"/>
        </w:numPr>
        <w:tabs>
          <w:tab w:val="left" w:pos="709"/>
        </w:tabs>
        <w:suppressAutoHyphens/>
        <w:spacing w:line="360" w:lineRule="auto"/>
        <w:ind w:left="709"/>
        <w:rPr>
          <w:rFonts w:ascii="Calibri" w:hAnsi="Calibri" w:cs="Calibri"/>
          <w:bCs/>
          <w:color w:val="000000"/>
        </w:rPr>
      </w:pPr>
      <w:r w:rsidRPr="008A29A7">
        <w:rPr>
          <w:rFonts w:ascii="Calibri" w:hAnsi="Calibri" w:cs="Calibri"/>
          <w:bCs/>
          <w:color w:val="000000"/>
        </w:rPr>
        <w:t>zapoznaliśmy się ze Specyfikacją Warunków Zamówienia i nie wnosimy do niej zastrzeżeń;</w:t>
      </w:r>
    </w:p>
    <w:p w14:paraId="06D6C989" w14:textId="77777777" w:rsidR="00036065" w:rsidRPr="008A29A7" w:rsidRDefault="0066798E" w:rsidP="008A29A7">
      <w:pPr>
        <w:widowControl w:val="0"/>
        <w:numPr>
          <w:ilvl w:val="1"/>
          <w:numId w:val="64"/>
        </w:numPr>
        <w:tabs>
          <w:tab w:val="left" w:pos="709"/>
        </w:tabs>
        <w:suppressAutoHyphens/>
        <w:spacing w:line="360" w:lineRule="auto"/>
        <w:ind w:left="709"/>
        <w:rPr>
          <w:rFonts w:ascii="Calibri" w:hAnsi="Calibri" w:cs="Calibri"/>
          <w:bCs/>
          <w:color w:val="000000"/>
        </w:rPr>
      </w:pPr>
      <w:r w:rsidRPr="008A29A7">
        <w:rPr>
          <w:rFonts w:ascii="Calibri" w:hAnsi="Calibri" w:cs="Calibri"/>
          <w:bCs/>
          <w:color w:val="000000"/>
        </w:rPr>
        <w:t>zawarte w Specyfikacji Warunków Zamówienia projektowane postanowienia umowy zostały przez nas w pełni zaakceptowane i zobowiązujemy się, w przypadku wyboru naszej oferty, do</w:t>
      </w:r>
      <w:r w:rsidR="00E4508C" w:rsidRPr="008A29A7">
        <w:rPr>
          <w:rFonts w:ascii="Calibri" w:hAnsi="Calibri" w:cs="Calibri"/>
          <w:bCs/>
          <w:color w:val="000000"/>
        </w:rPr>
        <w:t> </w:t>
      </w:r>
      <w:r w:rsidRPr="008A29A7">
        <w:rPr>
          <w:rFonts w:ascii="Calibri" w:hAnsi="Calibri" w:cs="Calibri"/>
          <w:bCs/>
          <w:color w:val="000000"/>
        </w:rPr>
        <w:t>zawarcia umowy na warunkach w nich określonych;</w:t>
      </w:r>
    </w:p>
    <w:p w14:paraId="78FE4D6E" w14:textId="4A66419E" w:rsidR="00036065" w:rsidRPr="00DD0E54" w:rsidRDefault="0066798E" w:rsidP="008A29A7">
      <w:pPr>
        <w:widowControl w:val="0"/>
        <w:numPr>
          <w:ilvl w:val="1"/>
          <w:numId w:val="64"/>
        </w:numPr>
        <w:tabs>
          <w:tab w:val="left" w:pos="709"/>
        </w:tabs>
        <w:suppressAutoHyphens/>
        <w:spacing w:line="360" w:lineRule="auto"/>
        <w:ind w:left="709"/>
        <w:rPr>
          <w:rFonts w:ascii="Calibri" w:hAnsi="Calibri" w:cs="Calibri"/>
          <w:bCs/>
          <w:color w:val="000000"/>
        </w:rPr>
      </w:pPr>
      <w:r w:rsidRPr="00DD0E54">
        <w:rPr>
          <w:rFonts w:ascii="Calibri" w:hAnsi="Calibri" w:cs="Calibri"/>
          <w:color w:val="000000"/>
        </w:rPr>
        <w:t xml:space="preserve">uważamy się za związanych niniejszą ofertą przez czas wskazany w SWZ tj. </w:t>
      </w:r>
      <w:r w:rsidRPr="00DD0E54">
        <w:rPr>
          <w:rFonts w:ascii="Calibri" w:hAnsi="Calibri" w:cs="Calibri"/>
          <w:b/>
          <w:bCs/>
          <w:color w:val="000000"/>
        </w:rPr>
        <w:t>do</w:t>
      </w:r>
      <w:r w:rsidR="00DD0E54" w:rsidRPr="00DD0E54">
        <w:rPr>
          <w:rFonts w:ascii="Calibri" w:hAnsi="Calibri" w:cs="Calibri"/>
          <w:b/>
          <w:bCs/>
          <w:color w:val="000000"/>
        </w:rPr>
        <w:t xml:space="preserve"> 6</w:t>
      </w:r>
      <w:r w:rsidR="00B550E7" w:rsidRPr="00DD0E54">
        <w:rPr>
          <w:rFonts w:ascii="Calibri" w:hAnsi="Calibri" w:cs="Calibri"/>
          <w:b/>
          <w:bCs/>
          <w:color w:val="000000"/>
        </w:rPr>
        <w:t xml:space="preserve"> maja 202</w:t>
      </w:r>
      <w:r w:rsidR="00DD0E54" w:rsidRPr="00DD0E54">
        <w:rPr>
          <w:rFonts w:ascii="Calibri" w:hAnsi="Calibri" w:cs="Calibri"/>
          <w:b/>
          <w:bCs/>
          <w:color w:val="000000"/>
        </w:rPr>
        <w:t>6</w:t>
      </w:r>
      <w:r w:rsidR="00B550E7" w:rsidRPr="00DD0E54">
        <w:rPr>
          <w:rFonts w:ascii="Calibri" w:hAnsi="Calibri" w:cs="Calibri"/>
          <w:b/>
          <w:bCs/>
          <w:color w:val="000000"/>
        </w:rPr>
        <w:t xml:space="preserve"> r.</w:t>
      </w:r>
    </w:p>
    <w:p w14:paraId="4EED6BCC" w14:textId="13D6F504" w:rsidR="00036065" w:rsidRPr="008A29A7" w:rsidRDefault="0066798E" w:rsidP="008A29A7">
      <w:pPr>
        <w:widowControl w:val="0"/>
        <w:numPr>
          <w:ilvl w:val="1"/>
          <w:numId w:val="64"/>
        </w:numPr>
        <w:tabs>
          <w:tab w:val="left" w:pos="709"/>
        </w:tabs>
        <w:suppressAutoHyphens/>
        <w:spacing w:line="360" w:lineRule="auto"/>
        <w:ind w:left="709"/>
        <w:rPr>
          <w:rFonts w:ascii="Calibri" w:hAnsi="Calibri" w:cs="Calibri"/>
          <w:bCs/>
          <w:color w:val="000000"/>
        </w:rPr>
      </w:pPr>
      <w:r w:rsidRPr="008A29A7">
        <w:rPr>
          <w:rFonts w:ascii="Calibri" w:hAnsi="Calibri" w:cs="Calibri"/>
          <w:color w:val="000000"/>
        </w:rPr>
        <w:t>zobowiązuję(my) się do wykonania przedmiotu zamówienia w terminie określonym w SWZ i</w:t>
      </w:r>
      <w:r w:rsidR="001D5689" w:rsidRPr="008A29A7">
        <w:rPr>
          <w:rFonts w:ascii="Calibri" w:hAnsi="Calibri" w:cs="Calibri"/>
          <w:color w:val="000000"/>
        </w:rPr>
        <w:t> </w:t>
      </w:r>
      <w:r w:rsidRPr="008A29A7">
        <w:rPr>
          <w:rFonts w:ascii="Calibri" w:hAnsi="Calibri" w:cs="Calibri"/>
          <w:color w:val="000000"/>
        </w:rPr>
        <w:t xml:space="preserve">projektowanych postanowieniach umowy, tj. </w:t>
      </w:r>
      <w:r w:rsidRPr="008A29A7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>od 1.</w:t>
      </w:r>
      <w:r w:rsidR="00DE0E8A" w:rsidRPr="008A29A7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>06</w:t>
      </w:r>
      <w:r w:rsidRPr="008A29A7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>.202</w:t>
      </w:r>
      <w:r w:rsidR="00571F58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>6</w:t>
      </w:r>
      <w:r w:rsidRPr="008A29A7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 xml:space="preserve"> r</w:t>
      </w:r>
      <w:r w:rsidR="00036065" w:rsidRPr="008A29A7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>.</w:t>
      </w:r>
      <w:r w:rsidRPr="008A29A7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 xml:space="preserve"> do 3</w:t>
      </w:r>
      <w:r w:rsidR="00DE0E8A" w:rsidRPr="008A29A7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>1</w:t>
      </w:r>
      <w:r w:rsidRPr="008A29A7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>.0</w:t>
      </w:r>
      <w:r w:rsidR="00DE0E8A" w:rsidRPr="008A29A7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>5</w:t>
      </w:r>
      <w:r w:rsidRPr="008A29A7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>.202</w:t>
      </w:r>
      <w:r w:rsidR="00571F58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>8</w:t>
      </w:r>
      <w:r w:rsidRPr="008A29A7">
        <w:rPr>
          <w:rFonts w:ascii="Calibri" w:eastAsia="Verdana" w:hAnsi="Calibri" w:cs="Calibri"/>
          <w:b/>
          <w:bCs/>
          <w:color w:val="000000"/>
          <w:kern w:val="2"/>
          <w:lang w:eastAsia="zh-CN" w:bidi="hi-IN"/>
        </w:rPr>
        <w:t xml:space="preserve"> r.</w:t>
      </w:r>
    </w:p>
    <w:p w14:paraId="054D4E40" w14:textId="77777777" w:rsidR="00036065" w:rsidRPr="008A29A7" w:rsidRDefault="0066798E" w:rsidP="008A29A7">
      <w:pPr>
        <w:widowControl w:val="0"/>
        <w:numPr>
          <w:ilvl w:val="1"/>
          <w:numId w:val="64"/>
        </w:numPr>
        <w:tabs>
          <w:tab w:val="left" w:pos="709"/>
        </w:tabs>
        <w:suppressAutoHyphens/>
        <w:spacing w:line="360" w:lineRule="auto"/>
        <w:ind w:left="709"/>
        <w:rPr>
          <w:rFonts w:ascii="Calibri" w:hAnsi="Calibri" w:cs="Calibri"/>
          <w:bCs/>
          <w:color w:val="000000"/>
        </w:rPr>
      </w:pPr>
      <w:r w:rsidRPr="008A29A7">
        <w:rPr>
          <w:rFonts w:ascii="Calibri" w:hAnsi="Calibri" w:cs="Calibri"/>
          <w:color w:val="000000"/>
        </w:rPr>
        <w:t>akceptuję(my) warunki płatności określone przez zamawiającego w projektowanych postanowieniach umowy;</w:t>
      </w:r>
    </w:p>
    <w:p w14:paraId="01BF9843" w14:textId="77777777" w:rsidR="00036065" w:rsidRPr="008A29A7" w:rsidRDefault="0066798E" w:rsidP="008A29A7">
      <w:pPr>
        <w:widowControl w:val="0"/>
        <w:numPr>
          <w:ilvl w:val="1"/>
          <w:numId w:val="64"/>
        </w:numPr>
        <w:tabs>
          <w:tab w:val="left" w:pos="709"/>
        </w:tabs>
        <w:suppressAutoHyphens/>
        <w:spacing w:line="360" w:lineRule="auto"/>
        <w:ind w:left="709"/>
        <w:rPr>
          <w:rFonts w:ascii="Calibri" w:hAnsi="Calibri" w:cs="Calibri"/>
          <w:bCs/>
          <w:color w:val="000000"/>
        </w:rPr>
      </w:pPr>
      <w:r w:rsidRPr="008A29A7">
        <w:rPr>
          <w:rFonts w:ascii="Calibri" w:hAnsi="Calibri" w:cs="Calibri"/>
          <w:color w:val="000000"/>
        </w:rPr>
        <w:t>oświadczam(y),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2E40FFDB" w14:textId="77777777" w:rsidR="00A30782" w:rsidRPr="008A29A7" w:rsidRDefault="0066798E" w:rsidP="008A29A7">
      <w:pPr>
        <w:widowControl w:val="0"/>
        <w:numPr>
          <w:ilvl w:val="1"/>
          <w:numId w:val="64"/>
        </w:numPr>
        <w:tabs>
          <w:tab w:val="left" w:pos="709"/>
        </w:tabs>
        <w:suppressAutoHyphens/>
        <w:spacing w:line="360" w:lineRule="auto"/>
        <w:ind w:left="709"/>
        <w:rPr>
          <w:rFonts w:ascii="Calibri" w:hAnsi="Calibri" w:cs="Calibri"/>
          <w:bCs/>
          <w:color w:val="000000"/>
        </w:rPr>
      </w:pPr>
      <w:r w:rsidRPr="008A29A7">
        <w:rPr>
          <w:rFonts w:ascii="Calibri" w:hAnsi="Calibri" w:cs="Calibri"/>
          <w:bCs/>
          <w:color w:val="000000"/>
        </w:rPr>
        <w:t>zamówienie wykonamy samodzielnie / przy pomocy podwykonawców* (o ile są już znani), którym zamierzamy powierzyć wykonanie następującej części zamówienia:</w:t>
      </w:r>
    </w:p>
    <w:p w14:paraId="0EA45346" w14:textId="77777777" w:rsidR="00EF7F55" w:rsidRPr="00EF7F55" w:rsidRDefault="00EF7F55" w:rsidP="00EF7F55">
      <w:pPr>
        <w:pStyle w:val="Akapitzlist"/>
        <w:widowControl/>
        <w:autoSpaceDE/>
        <w:autoSpaceDN/>
        <w:adjustRightInd/>
        <w:spacing w:before="120" w:after="120" w:line="360" w:lineRule="auto"/>
        <w:ind w:left="709"/>
        <w:rPr>
          <w:rFonts w:ascii="Calibri" w:eastAsia="Calibri" w:hAnsi="Calibri" w:cs="Calibri"/>
          <w:iCs/>
        </w:rPr>
      </w:pPr>
      <w:r w:rsidRPr="00EF7F55">
        <w:rPr>
          <w:rFonts w:ascii="Calibri" w:eastAsia="Calibri" w:hAnsi="Calibri" w:cs="Calibri"/>
          <w:iCs/>
        </w:rPr>
        <w:t>………….………………………………………………………………………</w:t>
      </w:r>
      <w:r>
        <w:rPr>
          <w:rFonts w:ascii="Calibri" w:eastAsia="Calibri" w:hAnsi="Calibri" w:cs="Calibri"/>
          <w:iCs/>
        </w:rPr>
        <w:t>……………………………….</w:t>
      </w:r>
      <w:r w:rsidRPr="00EF7F55">
        <w:rPr>
          <w:rFonts w:ascii="Calibri" w:eastAsia="Calibri" w:hAnsi="Calibri" w:cs="Calibri"/>
          <w:iCs/>
        </w:rPr>
        <w:t xml:space="preserve">… </w:t>
      </w:r>
    </w:p>
    <w:p w14:paraId="511B5F53" w14:textId="77777777" w:rsidR="004420A1" w:rsidRPr="00EF7F55" w:rsidRDefault="00EF7F55" w:rsidP="00EF7F55">
      <w:pPr>
        <w:pStyle w:val="Akapitzlist"/>
        <w:spacing w:before="120" w:after="120" w:line="360" w:lineRule="auto"/>
        <w:ind w:left="709"/>
        <w:rPr>
          <w:rFonts w:ascii="Calibri" w:eastAsia="Calibri" w:hAnsi="Calibri" w:cs="Calibri"/>
          <w:iCs/>
        </w:rPr>
      </w:pPr>
      <w:r w:rsidRPr="00EF7F55">
        <w:rPr>
          <w:rFonts w:ascii="Calibri" w:eastAsia="Calibri" w:hAnsi="Calibri" w:cs="Calibri"/>
          <w:iCs/>
        </w:rPr>
        <w:t>Nazwa i adres podwykonawcy ………………………………………………………………………</w:t>
      </w:r>
    </w:p>
    <w:p w14:paraId="2224C427" w14:textId="77777777" w:rsidR="00036065" w:rsidRPr="008A29A7" w:rsidRDefault="0066798E" w:rsidP="008A29A7">
      <w:pPr>
        <w:pStyle w:val="Tekstpodstawowy"/>
        <w:numPr>
          <w:ilvl w:val="1"/>
          <w:numId w:val="64"/>
        </w:numPr>
        <w:tabs>
          <w:tab w:val="left" w:pos="851"/>
        </w:tabs>
        <w:spacing w:line="360" w:lineRule="auto"/>
        <w:ind w:left="851" w:hanging="425"/>
        <w:jc w:val="left"/>
        <w:rPr>
          <w:rFonts w:ascii="Calibri" w:hAnsi="Calibri" w:cs="Calibri"/>
        </w:rPr>
      </w:pPr>
      <w:r w:rsidRPr="008A29A7">
        <w:rPr>
          <w:rFonts w:ascii="Calibri" w:hAnsi="Calibri" w:cs="Calibri"/>
          <w:bCs/>
          <w:color w:val="000000"/>
        </w:rPr>
        <w:t xml:space="preserve">oferta zawiera informacje, które stanowią tajemnicę przedsiębiorstwa: </w:t>
      </w:r>
      <w:r w:rsidRPr="008A29A7">
        <w:rPr>
          <w:rFonts w:ascii="Calibri" w:hAnsi="Calibri" w:cs="Calibri"/>
          <w:b/>
          <w:color w:val="000000"/>
        </w:rPr>
        <w:t xml:space="preserve">tak/nie </w:t>
      </w:r>
      <w:r w:rsidRPr="008A29A7">
        <w:rPr>
          <w:rFonts w:ascii="Calibri" w:hAnsi="Calibri" w:cs="Calibri"/>
          <w:b/>
          <w:i/>
          <w:iCs/>
          <w:color w:val="000000"/>
        </w:rPr>
        <w:t>(niepotrzebne skreślić)</w:t>
      </w:r>
      <w:r w:rsidR="004420A1" w:rsidRPr="008A29A7">
        <w:rPr>
          <w:rFonts w:ascii="Calibri" w:hAnsi="Calibri" w:cs="Calibri"/>
          <w:b/>
          <w:i/>
          <w:iCs/>
          <w:color w:val="000000"/>
        </w:rPr>
        <w:t xml:space="preserve">. </w:t>
      </w:r>
      <w:r w:rsidRPr="008A29A7">
        <w:rPr>
          <w:rFonts w:ascii="Calibri" w:hAnsi="Calibri" w:cs="Calibri"/>
        </w:rPr>
        <w:t>Oświadczam(y), iż informacje stanowiące tajemnicę przedsiębiorstwa w rozumieniu przepisów o zwalczaniu nieuczciwej konkurencji oraz zasadność ich zastrzeżenia zawarte są w</w:t>
      </w:r>
      <w:r w:rsidR="00E4508C" w:rsidRPr="008A29A7">
        <w:rPr>
          <w:rFonts w:ascii="Calibri" w:hAnsi="Calibri" w:cs="Calibri"/>
        </w:rPr>
        <w:t> </w:t>
      </w:r>
      <w:r w:rsidR="00DE468D" w:rsidRPr="008A29A7">
        <w:rPr>
          <w:rFonts w:ascii="Calibri" w:hAnsi="Calibri" w:cs="Calibri"/>
        </w:rPr>
        <w:t>na stronach</w:t>
      </w:r>
      <w:r w:rsidR="000402BE" w:rsidRPr="008A29A7">
        <w:rPr>
          <w:rFonts w:ascii="Calibri" w:hAnsi="Calibri" w:cs="Calibri"/>
        </w:rPr>
        <w:t xml:space="preserve"> od nr ........................do nr .........................</w:t>
      </w:r>
      <w:r w:rsidRPr="008A29A7">
        <w:rPr>
          <w:rFonts w:ascii="Calibri" w:hAnsi="Calibri" w:cs="Calibri"/>
        </w:rPr>
        <w:t>.</w:t>
      </w:r>
    </w:p>
    <w:p w14:paraId="7785CD34" w14:textId="77777777" w:rsidR="0066798E" w:rsidRPr="008A29A7" w:rsidRDefault="0066798E" w:rsidP="008A29A7">
      <w:pPr>
        <w:pStyle w:val="Tekstpodstawowy"/>
        <w:numPr>
          <w:ilvl w:val="1"/>
          <w:numId w:val="64"/>
        </w:numPr>
        <w:tabs>
          <w:tab w:val="left" w:pos="851"/>
        </w:tabs>
        <w:spacing w:line="360" w:lineRule="auto"/>
        <w:ind w:left="851" w:hanging="425"/>
        <w:jc w:val="left"/>
        <w:rPr>
          <w:rFonts w:ascii="Calibri" w:hAnsi="Calibri" w:cs="Calibri"/>
        </w:rPr>
      </w:pPr>
      <w:r w:rsidRPr="008A29A7">
        <w:rPr>
          <w:rFonts w:ascii="Calibri" w:hAnsi="Calibri" w:cs="Calibri"/>
          <w:bCs/>
        </w:rPr>
        <w:t>oświadczam</w:t>
      </w:r>
      <w:r w:rsidRPr="008A29A7">
        <w:rPr>
          <w:rFonts w:ascii="Calibri" w:hAnsi="Calibri" w:cs="Calibri"/>
        </w:rPr>
        <w:t>(y), że wypełniłem(liśmy) obowiązki informacyjne przewidziane w art. 13 lub art. 14 RODO (rozporządzenie Parlamentu Europejskiego i Rady (UE) 2016/679 z dnia 27 kwietnia 2016 r. w sprawie ochrony osób fizycznych w związku z przetwarzaniem danych osobowych i</w:t>
      </w:r>
      <w:r w:rsidR="00E4508C" w:rsidRPr="008A29A7">
        <w:rPr>
          <w:rFonts w:ascii="Calibri" w:hAnsi="Calibri" w:cs="Calibri"/>
        </w:rPr>
        <w:t> </w:t>
      </w:r>
      <w:r w:rsidRPr="008A29A7">
        <w:rPr>
          <w:rFonts w:ascii="Calibri" w:hAnsi="Calibri" w:cs="Calibri"/>
        </w:rPr>
        <w:t>w</w:t>
      </w:r>
      <w:r w:rsidR="00E4508C" w:rsidRPr="008A29A7">
        <w:rPr>
          <w:rFonts w:ascii="Calibri" w:hAnsi="Calibri" w:cs="Calibri"/>
        </w:rPr>
        <w:t> </w:t>
      </w:r>
      <w:r w:rsidRPr="008A29A7">
        <w:rPr>
          <w:rFonts w:ascii="Calibri" w:hAnsi="Calibri" w:cs="Calibri"/>
        </w:rPr>
        <w:t>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44297E" w:rsidRPr="008A29A7">
        <w:rPr>
          <w:rFonts w:ascii="Calibri" w:hAnsi="Calibri" w:cs="Calibri"/>
        </w:rPr>
        <w:t>.</w:t>
      </w:r>
      <w:r w:rsidR="00F54B42" w:rsidRPr="008A29A7">
        <w:rPr>
          <w:rFonts w:ascii="Calibri" w:hAnsi="Calibri" w:cs="Calibri"/>
        </w:rPr>
        <w:br/>
      </w:r>
    </w:p>
    <w:p w14:paraId="631E3734" w14:textId="77777777" w:rsidR="0066798E" w:rsidRPr="008A29A7" w:rsidRDefault="0066798E" w:rsidP="00FC4CE7">
      <w:pPr>
        <w:spacing w:line="360" w:lineRule="auto"/>
        <w:rPr>
          <w:rFonts w:ascii="Calibri" w:hAnsi="Calibri" w:cs="Calibri"/>
          <w:b/>
          <w:i/>
        </w:rPr>
      </w:pPr>
      <w:r w:rsidRPr="008A29A7">
        <w:rPr>
          <w:rFonts w:ascii="Calibri" w:hAnsi="Calibri" w:cs="Calibri"/>
          <w:b/>
          <w:i/>
        </w:rPr>
        <w:lastRenderedPageBreak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 przez jego wykreślenie)</w:t>
      </w:r>
      <w:r w:rsidRPr="008A29A7">
        <w:rPr>
          <w:rFonts w:ascii="Calibri" w:hAnsi="Calibri" w:cs="Calibri"/>
          <w:bCs/>
          <w:i/>
        </w:rPr>
        <w:t>;</w:t>
      </w:r>
    </w:p>
    <w:p w14:paraId="1938B4B6" w14:textId="77777777" w:rsidR="00711A62" w:rsidRPr="008A29A7" w:rsidRDefault="0066798E" w:rsidP="008A29A7">
      <w:pPr>
        <w:numPr>
          <w:ilvl w:val="1"/>
          <w:numId w:val="64"/>
        </w:numPr>
        <w:tabs>
          <w:tab w:val="left" w:pos="426"/>
        </w:tabs>
        <w:spacing w:line="360" w:lineRule="auto"/>
        <w:rPr>
          <w:rFonts w:ascii="Calibri" w:hAnsi="Calibri" w:cs="Calibri"/>
        </w:rPr>
      </w:pPr>
      <w:r w:rsidRPr="008A29A7">
        <w:rPr>
          <w:rFonts w:ascii="Calibri" w:hAnsi="Calibri" w:cs="Calibri"/>
        </w:rPr>
        <w:t>oświadczamy, że wyrażamy zgodę na przetwarzanie przez zamawiającego oraz właściciela Platformy Zakupowej</w:t>
      </w:r>
      <w:r w:rsidR="008A573C" w:rsidRPr="008A29A7">
        <w:rPr>
          <w:rFonts w:ascii="Calibri" w:hAnsi="Calibri" w:cs="Calibri"/>
        </w:rPr>
        <w:t xml:space="preserve"> </w:t>
      </w:r>
      <w:proofErr w:type="spellStart"/>
      <w:r w:rsidR="008A573C" w:rsidRPr="008A29A7">
        <w:rPr>
          <w:rFonts w:ascii="Calibri" w:hAnsi="Calibri" w:cs="Calibri"/>
        </w:rPr>
        <w:t>eZamówienia</w:t>
      </w:r>
      <w:proofErr w:type="spellEnd"/>
      <w:r w:rsidRPr="008A29A7">
        <w:rPr>
          <w:rFonts w:ascii="Calibri" w:hAnsi="Calibri" w:cs="Calibri"/>
        </w:rPr>
        <w:t xml:space="preserve"> informacji zawierających dane osobowe oraz że poinformowaliśmy pisemnie i uzyskaliśmy zgodę każdej osoby, której dane osobowe są podane w ofercie oraz w dokumentach składanych wraz ofertą lub będą podane w</w:t>
      </w:r>
      <w:r w:rsidR="00E4508C" w:rsidRPr="008A29A7">
        <w:rPr>
          <w:rFonts w:ascii="Calibri" w:hAnsi="Calibri" w:cs="Calibri"/>
        </w:rPr>
        <w:t> </w:t>
      </w:r>
      <w:r w:rsidRPr="008A29A7">
        <w:rPr>
          <w:rFonts w:ascii="Calibri" w:hAnsi="Calibri" w:cs="Calibri"/>
        </w:rPr>
        <w:t>oświadczeniach lub dokumentach złożonych przez nas w niniejszym postępowaniu.</w:t>
      </w:r>
    </w:p>
    <w:p w14:paraId="2F797665" w14:textId="77777777" w:rsidR="00711A62" w:rsidRPr="008A29A7" w:rsidRDefault="00711A62" w:rsidP="008A29A7">
      <w:pPr>
        <w:pStyle w:val="Tekstpodstawowy"/>
        <w:numPr>
          <w:ilvl w:val="0"/>
          <w:numId w:val="62"/>
        </w:numPr>
        <w:spacing w:line="360" w:lineRule="auto"/>
        <w:ind w:left="284" w:hanging="284"/>
        <w:jc w:val="left"/>
        <w:rPr>
          <w:rFonts w:ascii="Calibri" w:hAnsi="Calibri" w:cs="Calibri"/>
        </w:rPr>
      </w:pPr>
      <w:r w:rsidRPr="008A29A7">
        <w:rPr>
          <w:rFonts w:ascii="Calibri" w:hAnsi="Calibri" w:cs="Calibri"/>
          <w:b/>
          <w:bCs/>
        </w:rPr>
        <w:t>CENA OFERTY:</w:t>
      </w:r>
    </w:p>
    <w:p w14:paraId="61BFD715" w14:textId="77777777" w:rsidR="00711A62" w:rsidRPr="008A29A7" w:rsidRDefault="00711A62" w:rsidP="00772F3D">
      <w:pPr>
        <w:pStyle w:val="Tekstpodstawowy"/>
        <w:spacing w:line="360" w:lineRule="auto"/>
        <w:ind w:left="283"/>
        <w:jc w:val="left"/>
        <w:rPr>
          <w:rFonts w:ascii="Calibri" w:hAnsi="Calibri" w:cs="Calibri"/>
        </w:rPr>
      </w:pPr>
      <w:r w:rsidRPr="008A29A7">
        <w:rPr>
          <w:rFonts w:ascii="Calibri" w:hAnsi="Calibri" w:cs="Calibri"/>
        </w:rPr>
        <w:t>Składamy ofertę na wykonanie przedmiotu zamówienia w zakresie określonym w SWZ:</w:t>
      </w:r>
    </w:p>
    <w:p w14:paraId="17AB2B08" w14:textId="77777777" w:rsidR="00036065" w:rsidRPr="008A29A7" w:rsidRDefault="00711A62" w:rsidP="008A29A7">
      <w:pPr>
        <w:pStyle w:val="Tekstpodstawowy"/>
        <w:numPr>
          <w:ilvl w:val="1"/>
          <w:numId w:val="65"/>
        </w:numPr>
        <w:spacing w:line="360" w:lineRule="auto"/>
        <w:jc w:val="left"/>
        <w:rPr>
          <w:rFonts w:ascii="Calibri" w:hAnsi="Calibri" w:cs="Calibri"/>
        </w:rPr>
      </w:pPr>
      <w:r w:rsidRPr="008A29A7">
        <w:rPr>
          <w:rFonts w:ascii="Calibri" w:hAnsi="Calibri" w:cs="Calibri"/>
        </w:rPr>
        <w:t>gwarantuję(</w:t>
      </w:r>
      <w:proofErr w:type="spellStart"/>
      <w:r w:rsidRPr="008A29A7">
        <w:rPr>
          <w:rFonts w:ascii="Calibri" w:hAnsi="Calibri" w:cs="Calibri"/>
        </w:rPr>
        <w:t>emy</w:t>
      </w:r>
      <w:proofErr w:type="spellEnd"/>
      <w:r w:rsidRPr="008A29A7">
        <w:rPr>
          <w:rFonts w:ascii="Calibri" w:hAnsi="Calibri" w:cs="Calibri"/>
        </w:rPr>
        <w:t>) wykonanie niniejszego zamówienia w zakresie określonym w SWZ z</w:t>
      </w:r>
      <w:r w:rsidR="00E4508C" w:rsidRPr="008A29A7">
        <w:rPr>
          <w:rFonts w:ascii="Calibri" w:hAnsi="Calibri" w:cs="Calibri"/>
        </w:rPr>
        <w:t> </w:t>
      </w:r>
      <w:r w:rsidRPr="008A29A7">
        <w:rPr>
          <w:rFonts w:ascii="Calibri" w:hAnsi="Calibri" w:cs="Calibri"/>
        </w:rPr>
        <w:t>załącznikami, dokumentacji opisującej zamówienie oraz w projektowanych postanowieniach umowy;</w:t>
      </w:r>
    </w:p>
    <w:p w14:paraId="1C9E82B0" w14:textId="77777777" w:rsidR="00816524" w:rsidRPr="008A29A7" w:rsidRDefault="005F3F43" w:rsidP="008A29A7">
      <w:pPr>
        <w:pStyle w:val="Tekstpodstawowy"/>
        <w:numPr>
          <w:ilvl w:val="1"/>
          <w:numId w:val="65"/>
        </w:numPr>
        <w:spacing w:line="360" w:lineRule="auto"/>
        <w:jc w:val="left"/>
        <w:rPr>
          <w:rFonts w:ascii="Calibri" w:hAnsi="Calibri" w:cs="Calibri"/>
        </w:rPr>
      </w:pPr>
      <w:r w:rsidRPr="008A29A7">
        <w:rPr>
          <w:rFonts w:ascii="Calibri" w:hAnsi="Calibri" w:cs="Calibri"/>
          <w:b/>
        </w:rPr>
        <w:t>C</w:t>
      </w:r>
      <w:r w:rsidR="00816524" w:rsidRPr="008A29A7">
        <w:rPr>
          <w:rFonts w:ascii="Calibri" w:hAnsi="Calibri" w:cs="Calibri"/>
          <w:b/>
        </w:rPr>
        <w:t>ena oferty</w:t>
      </w:r>
      <w:r w:rsidR="00816524" w:rsidRPr="008A29A7">
        <w:rPr>
          <w:rFonts w:ascii="Calibri" w:hAnsi="Calibri" w:cs="Calibri"/>
          <w:bCs/>
        </w:rPr>
        <w:t xml:space="preserve">, </w:t>
      </w:r>
      <w:r w:rsidR="00816524" w:rsidRPr="008A29A7">
        <w:rPr>
          <w:rFonts w:ascii="Calibri" w:hAnsi="Calibri" w:cs="Calibri"/>
        </w:rPr>
        <w:t xml:space="preserve">wyliczona zgodnie ze sposobem określonym w </w:t>
      </w:r>
      <w:r w:rsidR="00A9519D" w:rsidRPr="008A29A7">
        <w:rPr>
          <w:rFonts w:ascii="Calibri" w:hAnsi="Calibri" w:cs="Calibri"/>
        </w:rPr>
        <w:t>f</w:t>
      </w:r>
      <w:r w:rsidR="00816524" w:rsidRPr="008A29A7">
        <w:rPr>
          <w:rFonts w:ascii="Calibri" w:hAnsi="Calibri" w:cs="Calibri"/>
        </w:rPr>
        <w:t>ormularzu cenowym,</w:t>
      </w:r>
      <w:r w:rsidR="007A3D93" w:rsidRPr="008A29A7">
        <w:rPr>
          <w:rFonts w:ascii="Calibri" w:hAnsi="Calibri" w:cs="Calibri"/>
        </w:rPr>
        <w:t xml:space="preserve"> (za cały okres ubezpieczenia)</w:t>
      </w:r>
      <w:r w:rsidR="00816524" w:rsidRPr="008A29A7">
        <w:rPr>
          <w:rFonts w:ascii="Calibri" w:hAnsi="Calibri" w:cs="Calibri"/>
        </w:rPr>
        <w:t xml:space="preserve"> </w:t>
      </w:r>
      <w:r w:rsidR="00816524" w:rsidRPr="008A29A7">
        <w:rPr>
          <w:rFonts w:ascii="Calibri" w:hAnsi="Calibri" w:cs="Calibri"/>
          <w:b/>
          <w:bCs/>
        </w:rPr>
        <w:t>wyno</w:t>
      </w:r>
      <w:r w:rsidR="00FE59B9" w:rsidRPr="008A29A7">
        <w:rPr>
          <w:rFonts w:ascii="Calibri" w:hAnsi="Calibri" w:cs="Calibri"/>
          <w:b/>
          <w:bCs/>
        </w:rPr>
        <w:t>si</w:t>
      </w:r>
      <w:r w:rsidR="00FE59B9" w:rsidRPr="008A29A7">
        <w:rPr>
          <w:rFonts w:ascii="Calibri" w:hAnsi="Calibri" w:cs="Calibri"/>
        </w:rPr>
        <w:t xml:space="preserve"> </w:t>
      </w:r>
      <w:r w:rsidR="006A6342" w:rsidRPr="008A29A7">
        <w:rPr>
          <w:rFonts w:ascii="Calibri" w:hAnsi="Calibri" w:cs="Calibri"/>
        </w:rPr>
        <w:t>…………….</w:t>
      </w:r>
      <w:r w:rsidR="00FE59B9" w:rsidRPr="008A29A7">
        <w:rPr>
          <w:rFonts w:ascii="Calibri" w:hAnsi="Calibri" w:cs="Calibri"/>
        </w:rPr>
        <w:t>…</w:t>
      </w:r>
      <w:r w:rsidR="00036065" w:rsidRPr="008A29A7">
        <w:rPr>
          <w:rFonts w:ascii="Calibri" w:hAnsi="Calibri" w:cs="Calibri"/>
        </w:rPr>
        <w:t>………..</w:t>
      </w:r>
      <w:r w:rsidR="00FE59B9" w:rsidRPr="008A29A7">
        <w:rPr>
          <w:rFonts w:ascii="Calibri" w:hAnsi="Calibri" w:cs="Calibri"/>
        </w:rPr>
        <w:t>.…………*</w:t>
      </w:r>
      <w:r w:rsidR="00831873" w:rsidRPr="008A29A7">
        <w:rPr>
          <w:rFonts w:ascii="Calibri" w:hAnsi="Calibri" w:cs="Calibri"/>
        </w:rPr>
        <w:t xml:space="preserve"> </w:t>
      </w:r>
      <w:r w:rsidR="00FE59B9" w:rsidRPr="008A29A7">
        <w:rPr>
          <w:rFonts w:ascii="Calibri" w:hAnsi="Calibri" w:cs="Calibri"/>
        </w:rPr>
        <w:t>złotych</w:t>
      </w:r>
      <w:r w:rsidR="00831873" w:rsidRPr="008A29A7">
        <w:rPr>
          <w:rFonts w:ascii="Calibri" w:hAnsi="Calibri" w:cs="Calibri"/>
        </w:rPr>
        <w:t xml:space="preserve"> </w:t>
      </w:r>
      <w:r w:rsidR="00FE59B9" w:rsidRPr="008A29A7">
        <w:rPr>
          <w:rFonts w:ascii="Calibri" w:hAnsi="Calibri" w:cs="Calibri"/>
        </w:rPr>
        <w:t xml:space="preserve">(pozycja </w:t>
      </w:r>
      <w:r w:rsidR="00707D0B">
        <w:rPr>
          <w:rFonts w:ascii="Calibri" w:hAnsi="Calibri" w:cs="Calibri"/>
        </w:rPr>
        <w:t>8</w:t>
      </w:r>
      <w:r w:rsidR="00FE59B9" w:rsidRPr="008A29A7">
        <w:rPr>
          <w:rFonts w:ascii="Calibri" w:hAnsi="Calibri" w:cs="Calibri"/>
        </w:rPr>
        <w:t>. Tabeli)</w:t>
      </w:r>
      <w:r w:rsidR="006A6342" w:rsidRPr="008A29A7">
        <w:rPr>
          <w:rFonts w:ascii="Calibri" w:hAnsi="Calibri" w:cs="Calibri"/>
        </w:rPr>
        <w:t xml:space="preserve">, </w:t>
      </w:r>
      <w:r w:rsidR="00707D0B">
        <w:rPr>
          <w:rFonts w:ascii="Calibri" w:hAnsi="Calibri" w:cs="Calibri"/>
        </w:rPr>
        <w:br/>
      </w:r>
      <w:r w:rsidR="00831873" w:rsidRPr="008A29A7">
        <w:rPr>
          <w:rFonts w:ascii="Calibri" w:hAnsi="Calibri" w:cs="Calibri"/>
          <w:i/>
          <w:iCs/>
        </w:rPr>
        <w:t>(</w:t>
      </w:r>
      <w:r w:rsidR="006A6342" w:rsidRPr="008A29A7">
        <w:rPr>
          <w:rFonts w:ascii="Calibri" w:hAnsi="Calibri" w:cs="Calibri"/>
          <w:i/>
          <w:iCs/>
        </w:rPr>
        <w:t>słownie: ………………………………………………………………………………………………………………………….. zł</w:t>
      </w:r>
      <w:r w:rsidR="00831873" w:rsidRPr="008A29A7">
        <w:rPr>
          <w:rFonts w:ascii="Calibri" w:hAnsi="Calibri" w:cs="Calibri"/>
          <w:i/>
          <w:iCs/>
        </w:rPr>
        <w:t>)</w:t>
      </w:r>
    </w:p>
    <w:p w14:paraId="080856EF" w14:textId="77777777" w:rsidR="005A2E76" w:rsidRPr="008A29A7" w:rsidRDefault="005A2E76" w:rsidP="00772F3D">
      <w:pPr>
        <w:pStyle w:val="Akapitzlist"/>
        <w:spacing w:line="360" w:lineRule="auto"/>
        <w:ind w:left="567" w:hanging="283"/>
        <w:rPr>
          <w:rFonts w:ascii="Calibri" w:hAnsi="Calibri" w:cs="Calibri"/>
          <w:b/>
          <w:bCs/>
        </w:rPr>
      </w:pPr>
    </w:p>
    <w:tbl>
      <w:tblPr>
        <w:tblW w:w="9781" w:type="dxa"/>
        <w:tblInd w:w="-87" w:type="dxa"/>
        <w:tblLayout w:type="fixed"/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1559"/>
      </w:tblGrid>
      <w:tr w:rsidR="00FE59B9" w:rsidRPr="008A29A7" w14:paraId="224C001A" w14:textId="77777777" w:rsidTr="00707D0B">
        <w:tc>
          <w:tcPr>
            <w:tcW w:w="8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2FBBCC1" w14:textId="77777777" w:rsidR="00FE59B9" w:rsidRPr="008A29A7" w:rsidRDefault="00FE59B9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851F37" w14:textId="77777777" w:rsidR="00FE59B9" w:rsidRPr="008A29A7" w:rsidRDefault="00FE59B9" w:rsidP="00772F3D">
            <w:pPr>
              <w:snapToGrid w:val="0"/>
              <w:spacing w:line="360" w:lineRule="auto"/>
              <w:rPr>
                <w:rFonts w:ascii="Calibri" w:hAnsi="Calibri" w:cs="Calibri"/>
                <w:b/>
                <w:bCs/>
                <w:kern w:val="1"/>
              </w:rPr>
            </w:pPr>
            <w:r w:rsidRPr="008A29A7">
              <w:rPr>
                <w:rFonts w:ascii="Calibri" w:hAnsi="Calibri" w:cs="Calibri"/>
                <w:b/>
                <w:bCs/>
                <w:kern w:val="1"/>
              </w:rPr>
              <w:t xml:space="preserve">Wartość </w:t>
            </w:r>
          </w:p>
          <w:p w14:paraId="640B586B" w14:textId="77777777" w:rsidR="00FE59B9" w:rsidRPr="008A29A7" w:rsidRDefault="00FE59B9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b/>
                <w:bCs/>
                <w:kern w:val="1"/>
              </w:rPr>
              <w:t>(uzupełnić czytelnie):</w:t>
            </w:r>
          </w:p>
        </w:tc>
      </w:tr>
      <w:tr w:rsidR="00FE59B9" w:rsidRPr="008A29A7" w14:paraId="7E490655" w14:textId="77777777" w:rsidTr="00707D0B">
        <w:tc>
          <w:tcPr>
            <w:tcW w:w="8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8ACA941" w14:textId="5568E732" w:rsidR="00FE59B9" w:rsidRPr="008A29A7" w:rsidRDefault="00FE59B9" w:rsidP="00772F3D">
            <w:pPr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 xml:space="preserve">1. Składka miesięczna łącznie za 1 osobę – </w:t>
            </w:r>
            <w:r w:rsidR="007B2D0F">
              <w:rPr>
                <w:rFonts w:ascii="Calibri" w:hAnsi="Calibri" w:cs="Calibri"/>
                <w:kern w:val="1"/>
              </w:rPr>
              <w:t>Wariant I</w:t>
            </w:r>
            <w:r w:rsidR="006C520C" w:rsidRPr="008A29A7">
              <w:rPr>
                <w:rFonts w:ascii="Calibri" w:hAnsi="Calibri" w:cs="Calibri"/>
                <w:kern w:val="1"/>
              </w:rPr>
              <w:t xml:space="preserve"> </w:t>
            </w:r>
            <w:r w:rsidRPr="008A29A7">
              <w:rPr>
                <w:rFonts w:ascii="Calibri" w:hAnsi="Calibri" w:cs="Calibri"/>
                <w:kern w:val="1"/>
              </w:rPr>
              <w:t>(</w:t>
            </w:r>
            <w:r w:rsidRPr="008A29A7">
              <w:rPr>
                <w:rFonts w:ascii="Calibri" w:hAnsi="Calibri" w:cs="Calibri"/>
                <w:b/>
                <w:kern w:val="1"/>
                <w:u w:val="single"/>
              </w:rPr>
              <w:t>nie wyższa niż</w:t>
            </w:r>
            <w:r w:rsidR="007B2D0F">
              <w:rPr>
                <w:rFonts w:ascii="Calibri" w:hAnsi="Calibri" w:cs="Calibri"/>
                <w:b/>
                <w:kern w:val="1"/>
                <w:u w:val="single"/>
              </w:rPr>
              <w:t xml:space="preserve"> </w:t>
            </w:r>
            <w:r w:rsidR="00DD0E54">
              <w:rPr>
                <w:rFonts w:ascii="Calibri" w:hAnsi="Calibri" w:cs="Calibri"/>
                <w:b/>
                <w:kern w:val="1"/>
                <w:u w:val="single"/>
              </w:rPr>
              <w:t>90</w:t>
            </w:r>
            <w:r w:rsidR="007B2D0F">
              <w:rPr>
                <w:rFonts w:ascii="Calibri" w:hAnsi="Calibri" w:cs="Calibri"/>
                <w:b/>
                <w:kern w:val="1"/>
                <w:u w:val="single"/>
              </w:rPr>
              <w:t>,00</w:t>
            </w:r>
            <w:r w:rsidRPr="008A29A7">
              <w:rPr>
                <w:rFonts w:ascii="Calibri" w:hAnsi="Calibri" w:cs="Calibri"/>
                <w:b/>
                <w:kern w:val="1"/>
                <w:u w:val="single"/>
              </w:rPr>
              <w:t xml:space="preserve"> PLN</w:t>
            </w:r>
            <w:r w:rsidRPr="008A29A7">
              <w:rPr>
                <w:rFonts w:ascii="Calibri" w:hAnsi="Calibri" w:cs="Calibri"/>
                <w:kern w:val="1"/>
              </w:rPr>
              <w:t>):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E60B36" w14:textId="77777777" w:rsidR="00FE59B9" w:rsidRPr="008A29A7" w:rsidRDefault="00FE59B9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</w:p>
        </w:tc>
      </w:tr>
      <w:tr w:rsidR="00FE59B9" w:rsidRPr="008A29A7" w14:paraId="27391ADB" w14:textId="77777777" w:rsidTr="00707D0B">
        <w:tc>
          <w:tcPr>
            <w:tcW w:w="82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284E47D" w14:textId="77777777" w:rsidR="00FE59B9" w:rsidRPr="008A29A7" w:rsidRDefault="00FE59B9" w:rsidP="00772F3D">
            <w:pPr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 xml:space="preserve">2. </w:t>
            </w:r>
            <w:r w:rsidR="006C520C" w:rsidRPr="008A29A7">
              <w:rPr>
                <w:rFonts w:ascii="Calibri" w:hAnsi="Calibri" w:cs="Calibri"/>
                <w:kern w:val="1"/>
              </w:rPr>
              <w:t>C</w:t>
            </w:r>
            <w:r w:rsidRPr="008A29A7">
              <w:rPr>
                <w:rFonts w:ascii="Calibri" w:hAnsi="Calibri" w:cs="Calibri"/>
                <w:kern w:val="1"/>
              </w:rPr>
              <w:t xml:space="preserve">ena oferty – </w:t>
            </w:r>
            <w:r w:rsidR="007B2D0F">
              <w:rPr>
                <w:rFonts w:ascii="Calibri" w:hAnsi="Calibri" w:cs="Calibri"/>
                <w:kern w:val="1"/>
              </w:rPr>
              <w:t>Wariant I</w:t>
            </w:r>
            <w:r w:rsidR="007B2D0F" w:rsidRPr="008A29A7">
              <w:rPr>
                <w:rFonts w:ascii="Calibri" w:hAnsi="Calibri" w:cs="Calibri"/>
                <w:kern w:val="1"/>
              </w:rPr>
              <w:t xml:space="preserve"> </w:t>
            </w:r>
            <w:r w:rsidRPr="008A29A7">
              <w:rPr>
                <w:rFonts w:ascii="Calibri" w:hAnsi="Calibri" w:cs="Calibri"/>
                <w:kern w:val="1"/>
              </w:rPr>
              <w:t xml:space="preserve">(składka miesięczna łącznie za 1 osobę x </w:t>
            </w:r>
            <w:r w:rsidR="009D5EBA" w:rsidRPr="008A29A7">
              <w:rPr>
                <w:rFonts w:ascii="Calibri" w:hAnsi="Calibri" w:cs="Calibri"/>
                <w:kern w:val="1"/>
              </w:rPr>
              <w:t>2</w:t>
            </w:r>
            <w:r w:rsidR="00B94001" w:rsidRPr="008A29A7">
              <w:rPr>
                <w:rFonts w:ascii="Calibri" w:hAnsi="Calibri" w:cs="Calibri"/>
                <w:kern w:val="1"/>
              </w:rPr>
              <w:t>4</w:t>
            </w:r>
            <w:r w:rsidR="009D5EBA" w:rsidRPr="008A29A7">
              <w:rPr>
                <w:rFonts w:ascii="Calibri" w:hAnsi="Calibri" w:cs="Calibri"/>
                <w:kern w:val="1"/>
              </w:rPr>
              <w:t xml:space="preserve"> miesiące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F3E61C1" w14:textId="77777777" w:rsidR="00FE59B9" w:rsidRPr="008A29A7" w:rsidRDefault="00FE59B9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bookmarkStart w:id="0" w:name="_GoBack"/>
            <w:bookmarkEnd w:id="0"/>
          </w:p>
        </w:tc>
      </w:tr>
      <w:tr w:rsidR="00FE59B9" w:rsidRPr="008A29A7" w14:paraId="1FCCDB0D" w14:textId="77777777" w:rsidTr="00707D0B">
        <w:tc>
          <w:tcPr>
            <w:tcW w:w="8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4C8130E" w14:textId="58845212" w:rsidR="00FE59B9" w:rsidRPr="008A29A7" w:rsidRDefault="00FE59B9" w:rsidP="00772F3D">
            <w:pPr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 xml:space="preserve">3. Składka miesięczna łącznie za 1 osobę – </w:t>
            </w:r>
            <w:r w:rsidR="007B2D0F">
              <w:rPr>
                <w:rFonts w:ascii="Calibri" w:hAnsi="Calibri" w:cs="Calibri"/>
                <w:kern w:val="1"/>
              </w:rPr>
              <w:t>Wariant II</w:t>
            </w:r>
            <w:r w:rsidR="007B2D0F" w:rsidRPr="008A29A7">
              <w:rPr>
                <w:rFonts w:ascii="Calibri" w:hAnsi="Calibri" w:cs="Calibri"/>
                <w:kern w:val="1"/>
              </w:rPr>
              <w:t xml:space="preserve"> </w:t>
            </w:r>
            <w:r w:rsidRPr="008A29A7">
              <w:rPr>
                <w:rFonts w:ascii="Calibri" w:hAnsi="Calibri" w:cs="Calibri"/>
                <w:kern w:val="1"/>
              </w:rPr>
              <w:t>(</w:t>
            </w:r>
            <w:r w:rsidRPr="008A29A7">
              <w:rPr>
                <w:rFonts w:ascii="Calibri" w:hAnsi="Calibri" w:cs="Calibri"/>
                <w:b/>
                <w:kern w:val="1"/>
                <w:u w:val="single"/>
              </w:rPr>
              <w:t xml:space="preserve">nie wyższa niż </w:t>
            </w:r>
            <w:r w:rsidR="00DD0E54">
              <w:rPr>
                <w:rFonts w:ascii="Calibri" w:hAnsi="Calibri" w:cs="Calibri"/>
                <w:b/>
                <w:kern w:val="1"/>
                <w:u w:val="single"/>
              </w:rPr>
              <w:t>100</w:t>
            </w:r>
            <w:r w:rsidR="007B2D0F">
              <w:rPr>
                <w:rFonts w:ascii="Calibri" w:hAnsi="Calibri" w:cs="Calibri"/>
                <w:b/>
                <w:kern w:val="1"/>
                <w:u w:val="single"/>
              </w:rPr>
              <w:t xml:space="preserve">,00 </w:t>
            </w:r>
            <w:r w:rsidRPr="008A29A7">
              <w:rPr>
                <w:rFonts w:ascii="Calibri" w:hAnsi="Calibri" w:cs="Calibri"/>
                <w:b/>
                <w:kern w:val="1"/>
                <w:u w:val="single"/>
              </w:rPr>
              <w:t>PLN</w:t>
            </w:r>
            <w:r w:rsidRPr="008A29A7">
              <w:rPr>
                <w:rFonts w:ascii="Calibri" w:hAnsi="Calibri" w:cs="Calibri"/>
                <w:kern w:val="1"/>
              </w:rPr>
              <w:t>):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A8FF593" w14:textId="77777777" w:rsidR="00FE59B9" w:rsidRPr="008A29A7" w:rsidRDefault="00FE59B9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</w:p>
        </w:tc>
      </w:tr>
      <w:tr w:rsidR="00FE59B9" w:rsidRPr="008A29A7" w14:paraId="2A6A0359" w14:textId="77777777" w:rsidTr="00707D0B">
        <w:tc>
          <w:tcPr>
            <w:tcW w:w="8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0FC429D" w14:textId="77777777" w:rsidR="00FE59B9" w:rsidRPr="008A29A7" w:rsidRDefault="00FE59B9" w:rsidP="00772F3D">
            <w:pPr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 xml:space="preserve">4. </w:t>
            </w:r>
            <w:r w:rsidR="006C520C" w:rsidRPr="008A29A7">
              <w:rPr>
                <w:rFonts w:ascii="Calibri" w:hAnsi="Calibri" w:cs="Calibri"/>
                <w:kern w:val="1"/>
              </w:rPr>
              <w:t>C</w:t>
            </w:r>
            <w:r w:rsidRPr="008A29A7">
              <w:rPr>
                <w:rFonts w:ascii="Calibri" w:hAnsi="Calibri" w:cs="Calibri"/>
                <w:kern w:val="1"/>
              </w:rPr>
              <w:t xml:space="preserve">ena oferty – </w:t>
            </w:r>
            <w:r w:rsidR="007B2D0F">
              <w:rPr>
                <w:rFonts w:ascii="Calibri" w:hAnsi="Calibri" w:cs="Calibri"/>
                <w:kern w:val="1"/>
              </w:rPr>
              <w:t>Wariant II</w:t>
            </w:r>
            <w:r w:rsidR="007B2D0F" w:rsidRPr="008A29A7">
              <w:rPr>
                <w:rFonts w:ascii="Calibri" w:hAnsi="Calibri" w:cs="Calibri"/>
                <w:kern w:val="1"/>
              </w:rPr>
              <w:t xml:space="preserve"> </w:t>
            </w:r>
            <w:r w:rsidRPr="008A29A7">
              <w:rPr>
                <w:rFonts w:ascii="Calibri" w:hAnsi="Calibri" w:cs="Calibri"/>
                <w:kern w:val="1"/>
              </w:rPr>
              <w:t xml:space="preserve">(składka miesięczna łącznie za 1 osobę x </w:t>
            </w:r>
            <w:r w:rsidR="009D5EBA" w:rsidRPr="008A29A7">
              <w:rPr>
                <w:rFonts w:ascii="Calibri" w:hAnsi="Calibri" w:cs="Calibri"/>
                <w:kern w:val="1"/>
              </w:rPr>
              <w:t>2</w:t>
            </w:r>
            <w:r w:rsidR="00B94001" w:rsidRPr="008A29A7">
              <w:rPr>
                <w:rFonts w:ascii="Calibri" w:hAnsi="Calibri" w:cs="Calibri"/>
                <w:kern w:val="1"/>
              </w:rPr>
              <w:t>4</w:t>
            </w:r>
            <w:r w:rsidR="009D5EBA" w:rsidRPr="008A29A7">
              <w:rPr>
                <w:rFonts w:ascii="Calibri" w:hAnsi="Calibri" w:cs="Calibri"/>
                <w:kern w:val="1"/>
              </w:rPr>
              <w:t xml:space="preserve"> miesiące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94400D" w14:textId="77777777" w:rsidR="00FE59B9" w:rsidRPr="008A29A7" w:rsidRDefault="00FE59B9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</w:p>
        </w:tc>
      </w:tr>
      <w:tr w:rsidR="00FE59B9" w:rsidRPr="008A29A7" w14:paraId="0915717A" w14:textId="77777777" w:rsidTr="00707D0B">
        <w:tc>
          <w:tcPr>
            <w:tcW w:w="8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00F31E4" w14:textId="58E82F88" w:rsidR="00FE59B9" w:rsidRPr="008A29A7" w:rsidRDefault="00FE59B9" w:rsidP="00772F3D">
            <w:pPr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 xml:space="preserve">5. Składka miesięczna łącznie za 1 osobę – </w:t>
            </w:r>
            <w:r w:rsidR="007B2D0F">
              <w:rPr>
                <w:rFonts w:ascii="Calibri" w:hAnsi="Calibri" w:cs="Calibri"/>
                <w:kern w:val="1"/>
              </w:rPr>
              <w:t>Wariant III</w:t>
            </w:r>
            <w:r w:rsidR="007B2D0F" w:rsidRPr="008A29A7">
              <w:rPr>
                <w:rFonts w:ascii="Calibri" w:hAnsi="Calibri" w:cs="Calibri"/>
                <w:kern w:val="1"/>
              </w:rPr>
              <w:t xml:space="preserve"> </w:t>
            </w:r>
            <w:r w:rsidRPr="008A29A7">
              <w:rPr>
                <w:rFonts w:ascii="Calibri" w:hAnsi="Calibri" w:cs="Calibri"/>
                <w:kern w:val="1"/>
              </w:rPr>
              <w:t>(</w:t>
            </w:r>
            <w:r w:rsidRPr="008A29A7">
              <w:rPr>
                <w:rFonts w:ascii="Calibri" w:hAnsi="Calibri" w:cs="Calibri"/>
                <w:b/>
                <w:kern w:val="1"/>
                <w:u w:val="single"/>
              </w:rPr>
              <w:t xml:space="preserve">nie wyższa niż </w:t>
            </w:r>
            <w:r w:rsidR="007B2D0F">
              <w:rPr>
                <w:rFonts w:ascii="Calibri" w:hAnsi="Calibri" w:cs="Calibri"/>
                <w:b/>
                <w:kern w:val="1"/>
                <w:u w:val="single"/>
              </w:rPr>
              <w:t>1</w:t>
            </w:r>
            <w:r w:rsidR="00DD0E54">
              <w:rPr>
                <w:rFonts w:ascii="Calibri" w:hAnsi="Calibri" w:cs="Calibri"/>
                <w:b/>
                <w:kern w:val="1"/>
                <w:u w:val="single"/>
              </w:rPr>
              <w:t>10</w:t>
            </w:r>
            <w:r w:rsidR="007B2D0F">
              <w:rPr>
                <w:rFonts w:ascii="Calibri" w:hAnsi="Calibri" w:cs="Calibri"/>
                <w:b/>
                <w:kern w:val="1"/>
                <w:u w:val="single"/>
              </w:rPr>
              <w:t>,00</w:t>
            </w:r>
            <w:r w:rsidRPr="008A29A7">
              <w:rPr>
                <w:rFonts w:ascii="Calibri" w:hAnsi="Calibri" w:cs="Calibri"/>
                <w:b/>
                <w:kern w:val="1"/>
                <w:u w:val="single"/>
              </w:rPr>
              <w:t xml:space="preserve"> PLN</w:t>
            </w:r>
            <w:r w:rsidRPr="008A29A7">
              <w:rPr>
                <w:rFonts w:ascii="Calibri" w:hAnsi="Calibri" w:cs="Calibri"/>
                <w:kern w:val="1"/>
              </w:rPr>
              <w:t>):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1F9D963" w14:textId="77777777" w:rsidR="00FE59B9" w:rsidRPr="008A29A7" w:rsidRDefault="00FE59B9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</w:p>
        </w:tc>
      </w:tr>
      <w:tr w:rsidR="00FE59B9" w:rsidRPr="008A29A7" w14:paraId="1E3AEF50" w14:textId="77777777" w:rsidTr="00707D0B">
        <w:tc>
          <w:tcPr>
            <w:tcW w:w="8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6AF05E0" w14:textId="77777777" w:rsidR="00FE59B9" w:rsidRPr="008A29A7" w:rsidRDefault="00FE59B9" w:rsidP="00772F3D">
            <w:pPr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 xml:space="preserve">6. </w:t>
            </w:r>
            <w:r w:rsidR="006C520C" w:rsidRPr="008A29A7">
              <w:rPr>
                <w:rFonts w:ascii="Calibri" w:hAnsi="Calibri" w:cs="Calibri"/>
                <w:kern w:val="1"/>
              </w:rPr>
              <w:t>C</w:t>
            </w:r>
            <w:r w:rsidRPr="008A29A7">
              <w:rPr>
                <w:rFonts w:ascii="Calibri" w:hAnsi="Calibri" w:cs="Calibri"/>
                <w:kern w:val="1"/>
              </w:rPr>
              <w:t xml:space="preserve">ena oferty – </w:t>
            </w:r>
            <w:r w:rsidR="007B2D0F">
              <w:rPr>
                <w:rFonts w:ascii="Calibri" w:hAnsi="Calibri" w:cs="Calibri"/>
                <w:kern w:val="1"/>
              </w:rPr>
              <w:t>Wariant III</w:t>
            </w:r>
            <w:r w:rsidR="007B2D0F" w:rsidRPr="008A29A7">
              <w:rPr>
                <w:rFonts w:ascii="Calibri" w:hAnsi="Calibri" w:cs="Calibri"/>
                <w:kern w:val="1"/>
              </w:rPr>
              <w:t xml:space="preserve"> </w:t>
            </w:r>
            <w:r w:rsidRPr="008A29A7">
              <w:rPr>
                <w:rFonts w:ascii="Calibri" w:hAnsi="Calibri" w:cs="Calibri"/>
                <w:kern w:val="1"/>
              </w:rPr>
              <w:t xml:space="preserve">(składka miesięczna łącznie za 1 osobę x </w:t>
            </w:r>
            <w:r w:rsidR="009D5EBA" w:rsidRPr="008A29A7">
              <w:rPr>
                <w:rFonts w:ascii="Calibri" w:hAnsi="Calibri" w:cs="Calibri"/>
                <w:kern w:val="1"/>
              </w:rPr>
              <w:t>2</w:t>
            </w:r>
            <w:r w:rsidR="00B94001" w:rsidRPr="008A29A7">
              <w:rPr>
                <w:rFonts w:ascii="Calibri" w:hAnsi="Calibri" w:cs="Calibri"/>
                <w:kern w:val="1"/>
              </w:rPr>
              <w:t>4</w:t>
            </w:r>
            <w:r w:rsidR="009D5EBA" w:rsidRPr="008A29A7">
              <w:rPr>
                <w:rFonts w:ascii="Calibri" w:hAnsi="Calibri" w:cs="Calibri"/>
                <w:kern w:val="1"/>
              </w:rPr>
              <w:t xml:space="preserve"> miesiące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8130D3" w14:textId="77777777" w:rsidR="00FE59B9" w:rsidRPr="008A29A7" w:rsidRDefault="00FE59B9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</w:p>
        </w:tc>
      </w:tr>
      <w:tr w:rsidR="00FE59B9" w:rsidRPr="008A29A7" w14:paraId="7BE35E24" w14:textId="77777777" w:rsidTr="00707D0B">
        <w:tc>
          <w:tcPr>
            <w:tcW w:w="8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5FB8FAD" w14:textId="77777777" w:rsidR="008A573C" w:rsidRPr="008A29A7" w:rsidRDefault="008A573C" w:rsidP="008A573C">
            <w:pPr>
              <w:tabs>
                <w:tab w:val="left" w:pos="172"/>
              </w:tabs>
              <w:suppressAutoHyphens/>
              <w:spacing w:line="360" w:lineRule="auto"/>
              <w:ind w:left="232" w:hanging="232"/>
              <w:rPr>
                <w:rFonts w:ascii="Calibri" w:hAnsi="Calibri" w:cs="Calibri"/>
                <w:b/>
                <w:kern w:val="1"/>
              </w:rPr>
            </w:pPr>
            <w:r w:rsidRPr="008A29A7">
              <w:rPr>
                <w:rFonts w:ascii="Calibri" w:hAnsi="Calibri" w:cs="Calibri"/>
                <w:b/>
                <w:kern w:val="1"/>
              </w:rPr>
              <w:t>7.</w:t>
            </w:r>
            <w:r w:rsidR="00053D14" w:rsidRPr="008A29A7">
              <w:rPr>
                <w:rFonts w:ascii="Calibri" w:hAnsi="Calibri" w:cs="Calibri"/>
                <w:b/>
                <w:kern w:val="1"/>
              </w:rPr>
              <w:t xml:space="preserve"> </w:t>
            </w:r>
            <w:r w:rsidR="00FE59B9" w:rsidRPr="008A29A7">
              <w:rPr>
                <w:rFonts w:ascii="Calibri" w:hAnsi="Calibri" w:cs="Calibri"/>
                <w:b/>
                <w:kern w:val="1"/>
              </w:rPr>
              <w:t xml:space="preserve">Średnia arytmetyczna cena oferty – </w:t>
            </w:r>
            <w:r w:rsidR="007B2D0F" w:rsidRPr="007B2D0F">
              <w:rPr>
                <w:rFonts w:ascii="Calibri" w:hAnsi="Calibri" w:cs="Calibri"/>
                <w:b/>
                <w:kern w:val="1"/>
              </w:rPr>
              <w:t xml:space="preserve">Wariant I </w:t>
            </w:r>
            <w:proofErr w:type="spellStart"/>
            <w:r w:rsidR="00FE59B9" w:rsidRPr="007B2D0F">
              <w:rPr>
                <w:rFonts w:ascii="Calibri" w:hAnsi="Calibri" w:cs="Calibri"/>
                <w:b/>
                <w:kern w:val="1"/>
              </w:rPr>
              <w:t>i</w:t>
            </w:r>
            <w:proofErr w:type="spellEnd"/>
            <w:r w:rsidR="00FE59B9" w:rsidRPr="007B2D0F">
              <w:rPr>
                <w:rFonts w:ascii="Calibri" w:hAnsi="Calibri" w:cs="Calibri"/>
                <w:b/>
                <w:kern w:val="1"/>
              </w:rPr>
              <w:t xml:space="preserve"> </w:t>
            </w:r>
            <w:r w:rsidR="007B2D0F" w:rsidRPr="007B2D0F">
              <w:rPr>
                <w:rFonts w:ascii="Calibri" w:hAnsi="Calibri" w:cs="Calibri"/>
                <w:b/>
                <w:kern w:val="1"/>
              </w:rPr>
              <w:t xml:space="preserve">Wariant II </w:t>
            </w:r>
            <w:r w:rsidR="00FE59B9" w:rsidRPr="007B2D0F">
              <w:rPr>
                <w:rFonts w:ascii="Calibri" w:hAnsi="Calibri" w:cs="Calibri"/>
                <w:b/>
                <w:kern w:val="1"/>
              </w:rPr>
              <w:t xml:space="preserve">i </w:t>
            </w:r>
            <w:r w:rsidR="007B2D0F" w:rsidRPr="007B2D0F">
              <w:rPr>
                <w:rFonts w:ascii="Calibri" w:hAnsi="Calibri" w:cs="Calibri"/>
                <w:b/>
                <w:kern w:val="1"/>
              </w:rPr>
              <w:t xml:space="preserve">Wariant III </w:t>
            </w:r>
            <w:r w:rsidR="00FE59B9" w:rsidRPr="007B2D0F">
              <w:rPr>
                <w:rFonts w:ascii="Calibri" w:hAnsi="Calibri" w:cs="Calibri"/>
                <w:b/>
                <w:kern w:val="1"/>
              </w:rPr>
              <w:t>(suma</w:t>
            </w:r>
            <w:r w:rsidR="00FE59B9" w:rsidRPr="008A29A7">
              <w:rPr>
                <w:rFonts w:ascii="Calibri" w:hAnsi="Calibri" w:cs="Calibri"/>
                <w:b/>
                <w:kern w:val="1"/>
              </w:rPr>
              <w:t xml:space="preserve"> pozycji 2, 4, 6)/</w:t>
            </w:r>
            <w:r w:rsidR="00772F3D" w:rsidRPr="008A29A7">
              <w:rPr>
                <w:rFonts w:ascii="Calibri" w:hAnsi="Calibri" w:cs="Calibri"/>
                <w:b/>
                <w:kern w:val="1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C3C1DB" w14:textId="77777777" w:rsidR="00FE59B9" w:rsidRPr="008A29A7" w:rsidRDefault="00FE59B9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</w:p>
          <w:p w14:paraId="26F0B884" w14:textId="77777777" w:rsidR="00FE59B9" w:rsidRPr="008A29A7" w:rsidRDefault="00FE59B9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</w:p>
        </w:tc>
      </w:tr>
      <w:tr w:rsidR="00FE59B9" w:rsidRPr="008A29A7" w14:paraId="1E19799E" w14:textId="77777777" w:rsidTr="00707D0B">
        <w:tc>
          <w:tcPr>
            <w:tcW w:w="8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C9F8223" w14:textId="77777777" w:rsidR="00FE59B9" w:rsidRPr="008A29A7" w:rsidRDefault="00FE59B9" w:rsidP="008A29A7">
            <w:pPr>
              <w:numPr>
                <w:ilvl w:val="0"/>
                <w:numId w:val="66"/>
              </w:numPr>
              <w:suppressAutoHyphens/>
              <w:spacing w:line="360" w:lineRule="auto"/>
              <w:ind w:left="232" w:hanging="218"/>
              <w:rPr>
                <w:rFonts w:ascii="Calibri" w:hAnsi="Calibri" w:cs="Calibri"/>
                <w:b/>
                <w:kern w:val="1"/>
              </w:rPr>
            </w:pPr>
            <w:r w:rsidRPr="008A29A7">
              <w:rPr>
                <w:rFonts w:ascii="Calibri" w:hAnsi="Calibri" w:cs="Calibri"/>
                <w:b/>
                <w:kern w:val="1"/>
              </w:rPr>
              <w:t>Łączna cena oferty- średnia arytmetyczna cena oferty *przewidywana liczba osób do</w:t>
            </w:r>
            <w:r w:rsidR="009155A2" w:rsidRPr="008A29A7">
              <w:rPr>
                <w:rFonts w:ascii="Calibri" w:hAnsi="Calibri" w:cs="Calibri"/>
                <w:b/>
                <w:kern w:val="1"/>
              </w:rPr>
              <w:t xml:space="preserve"> </w:t>
            </w:r>
            <w:r w:rsidRPr="008A29A7">
              <w:rPr>
                <w:rFonts w:ascii="Calibri" w:hAnsi="Calibri" w:cs="Calibri"/>
                <w:b/>
                <w:kern w:val="1"/>
              </w:rPr>
              <w:t>ubezpieczenia</w:t>
            </w:r>
            <w:r w:rsidR="009155A2" w:rsidRPr="008A29A7">
              <w:rPr>
                <w:rFonts w:ascii="Calibri" w:hAnsi="Calibri" w:cs="Calibri"/>
                <w:b/>
                <w:kern w:val="1"/>
              </w:rPr>
              <w:t xml:space="preserve"> (tj. </w:t>
            </w:r>
            <w:r w:rsidR="000402BE" w:rsidRPr="008A29A7">
              <w:rPr>
                <w:rFonts w:ascii="Calibri" w:hAnsi="Calibri" w:cs="Calibri"/>
                <w:b/>
                <w:kern w:val="1"/>
              </w:rPr>
              <w:t>150</w:t>
            </w:r>
            <w:r w:rsidR="009155A2" w:rsidRPr="008A29A7">
              <w:rPr>
                <w:rFonts w:ascii="Calibri" w:hAnsi="Calibri" w:cs="Calibri"/>
                <w:b/>
                <w:kern w:val="1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506AAE" w14:textId="77777777" w:rsidR="00FE59B9" w:rsidRPr="008A29A7" w:rsidRDefault="00FE59B9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</w:p>
        </w:tc>
      </w:tr>
    </w:tbl>
    <w:p w14:paraId="525B6529" w14:textId="77777777" w:rsidR="00053D14" w:rsidRPr="008A29A7" w:rsidRDefault="00053D14" w:rsidP="00772F3D">
      <w:pPr>
        <w:spacing w:line="360" w:lineRule="auto"/>
        <w:rPr>
          <w:rFonts w:ascii="Calibri" w:hAnsi="Calibri" w:cs="Calibri"/>
          <w:i/>
          <w:color w:val="00000A"/>
          <w:kern w:val="1"/>
        </w:rPr>
      </w:pPr>
    </w:p>
    <w:p w14:paraId="1744A9AB" w14:textId="77777777" w:rsidR="004420A1" w:rsidRPr="008A29A7" w:rsidRDefault="009C6C86" w:rsidP="00543043">
      <w:pPr>
        <w:spacing w:line="360" w:lineRule="auto"/>
        <w:ind w:left="284" w:hanging="284"/>
        <w:rPr>
          <w:rFonts w:ascii="Calibri" w:hAnsi="Calibri" w:cs="Calibri"/>
          <w:b/>
          <w:bCs/>
          <w:i/>
          <w:color w:val="00000A"/>
          <w:kern w:val="1"/>
        </w:rPr>
      </w:pPr>
      <w:r w:rsidRPr="008A29A7">
        <w:rPr>
          <w:rFonts w:ascii="Calibri" w:hAnsi="Calibri" w:cs="Calibri"/>
          <w:b/>
          <w:bCs/>
          <w:i/>
          <w:color w:val="00000A"/>
          <w:kern w:val="1"/>
        </w:rPr>
        <w:t xml:space="preserve">* </w:t>
      </w:r>
      <w:r w:rsidR="00FE59B9" w:rsidRPr="008A29A7">
        <w:rPr>
          <w:rFonts w:ascii="Calibri" w:hAnsi="Calibri" w:cs="Calibri"/>
          <w:b/>
          <w:bCs/>
          <w:i/>
          <w:color w:val="00000A"/>
          <w:kern w:val="1"/>
        </w:rPr>
        <w:t xml:space="preserve">UWAGA. Do oceny </w:t>
      </w:r>
      <w:r w:rsidR="002A24C5" w:rsidRPr="008A29A7">
        <w:rPr>
          <w:rFonts w:ascii="Calibri" w:hAnsi="Calibri" w:cs="Calibri"/>
          <w:b/>
          <w:bCs/>
          <w:i/>
          <w:color w:val="00000A"/>
          <w:kern w:val="1"/>
        </w:rPr>
        <w:t xml:space="preserve">oferty </w:t>
      </w:r>
      <w:r w:rsidR="00FE59B9" w:rsidRPr="008A29A7">
        <w:rPr>
          <w:rFonts w:ascii="Calibri" w:hAnsi="Calibri" w:cs="Calibri"/>
          <w:b/>
          <w:bCs/>
          <w:i/>
          <w:color w:val="00000A"/>
          <w:kern w:val="1"/>
        </w:rPr>
        <w:t>będzie brana pod uwagę łączna cena oferty sporządzona w oparciu o</w:t>
      </w:r>
      <w:r w:rsidR="00E4508C" w:rsidRPr="008A29A7">
        <w:rPr>
          <w:rFonts w:ascii="Calibri" w:hAnsi="Calibri" w:cs="Calibri"/>
          <w:b/>
          <w:bCs/>
          <w:i/>
          <w:color w:val="00000A"/>
          <w:kern w:val="1"/>
        </w:rPr>
        <w:t> </w:t>
      </w:r>
      <w:r w:rsidR="00FE59B9" w:rsidRPr="008A29A7">
        <w:rPr>
          <w:rFonts w:ascii="Calibri" w:hAnsi="Calibri" w:cs="Calibri"/>
          <w:b/>
          <w:bCs/>
          <w:i/>
          <w:color w:val="00000A"/>
          <w:kern w:val="1"/>
        </w:rPr>
        <w:t xml:space="preserve">przedstawioną składkę miesięczną. Podane wartości służą jedynie dokonaniu </w:t>
      </w:r>
      <w:r w:rsidR="00FE59B9" w:rsidRPr="008A29A7">
        <w:rPr>
          <w:rFonts w:ascii="Calibri" w:hAnsi="Calibri" w:cs="Calibri"/>
          <w:b/>
          <w:bCs/>
          <w:i/>
          <w:color w:val="00000A"/>
          <w:kern w:val="1"/>
        </w:rPr>
        <w:lastRenderedPageBreak/>
        <w:t xml:space="preserve">wyboru najkorzystniejszej oferty – rzeczywista wartość może ulec zmianie i zależy od </w:t>
      </w:r>
      <w:r w:rsidR="006F0409" w:rsidRPr="008A29A7">
        <w:rPr>
          <w:rFonts w:ascii="Calibri" w:hAnsi="Calibri" w:cs="Calibri"/>
          <w:b/>
          <w:bCs/>
          <w:i/>
          <w:color w:val="00000A"/>
          <w:kern w:val="1"/>
        </w:rPr>
        <w:t>liczby</w:t>
      </w:r>
      <w:r w:rsidR="00FE59B9" w:rsidRPr="008A29A7">
        <w:rPr>
          <w:rFonts w:ascii="Calibri" w:hAnsi="Calibri" w:cs="Calibri"/>
          <w:b/>
          <w:bCs/>
          <w:i/>
          <w:color w:val="00000A"/>
          <w:kern w:val="1"/>
        </w:rPr>
        <w:t xml:space="preserve"> ubezpieczonych</w:t>
      </w:r>
      <w:r w:rsidR="0074203E" w:rsidRPr="008A29A7">
        <w:rPr>
          <w:rFonts w:ascii="Calibri" w:hAnsi="Calibri" w:cs="Calibri"/>
          <w:b/>
          <w:bCs/>
          <w:i/>
          <w:color w:val="00000A"/>
          <w:kern w:val="1"/>
        </w:rPr>
        <w:t xml:space="preserve"> w poszczególnych grupach</w:t>
      </w:r>
      <w:r w:rsidR="00FE59B9" w:rsidRPr="008A29A7">
        <w:rPr>
          <w:rFonts w:ascii="Calibri" w:hAnsi="Calibri" w:cs="Calibri"/>
          <w:b/>
          <w:bCs/>
          <w:i/>
          <w:color w:val="00000A"/>
          <w:kern w:val="1"/>
        </w:rPr>
        <w:t>.</w:t>
      </w:r>
    </w:p>
    <w:p w14:paraId="402DBB72" w14:textId="77777777" w:rsidR="008141BF" w:rsidRPr="008A29A7" w:rsidRDefault="007A4649" w:rsidP="008A29A7">
      <w:pPr>
        <w:numPr>
          <w:ilvl w:val="1"/>
          <w:numId w:val="67"/>
        </w:numPr>
        <w:spacing w:line="360" w:lineRule="auto"/>
        <w:rPr>
          <w:rFonts w:ascii="Calibri" w:hAnsi="Calibri" w:cs="Calibri"/>
          <w:color w:val="00000A"/>
          <w:kern w:val="1"/>
        </w:rPr>
      </w:pPr>
      <w:r w:rsidRPr="008A29A7">
        <w:rPr>
          <w:rFonts w:ascii="Calibri" w:hAnsi="Calibri" w:cs="Calibri"/>
          <w:b/>
          <w:bCs/>
          <w:color w:val="00000A"/>
          <w:kern w:val="1"/>
        </w:rPr>
        <w:t>i</w:t>
      </w:r>
      <w:r w:rsidR="00DB68CC" w:rsidRPr="008A29A7">
        <w:rPr>
          <w:rFonts w:ascii="Calibri" w:hAnsi="Calibri" w:cs="Calibri"/>
          <w:b/>
          <w:bCs/>
          <w:color w:val="00000A"/>
          <w:kern w:val="1"/>
        </w:rPr>
        <w:t>nformujemy, że</w:t>
      </w:r>
      <w:r w:rsidR="00DB68CC" w:rsidRPr="008A29A7">
        <w:rPr>
          <w:rFonts w:ascii="Calibri" w:hAnsi="Calibri" w:cs="Calibri"/>
          <w:color w:val="00000A"/>
          <w:kern w:val="1"/>
        </w:rPr>
        <w:t xml:space="preserve"> u</w:t>
      </w:r>
      <w:r w:rsidR="00FE59B9" w:rsidRPr="008A29A7">
        <w:rPr>
          <w:rFonts w:ascii="Calibri" w:hAnsi="Calibri" w:cs="Calibri"/>
          <w:color w:val="00000A"/>
          <w:kern w:val="1"/>
        </w:rPr>
        <w:t xml:space="preserve">sługa </w:t>
      </w:r>
      <w:r w:rsidR="00DB68CC" w:rsidRPr="008A29A7">
        <w:rPr>
          <w:rFonts w:ascii="Calibri" w:hAnsi="Calibri" w:cs="Calibri"/>
          <w:color w:val="00000A"/>
          <w:kern w:val="1"/>
        </w:rPr>
        <w:t xml:space="preserve">jest </w:t>
      </w:r>
      <w:r w:rsidR="00FE59B9" w:rsidRPr="008A29A7">
        <w:rPr>
          <w:rFonts w:ascii="Calibri" w:hAnsi="Calibri" w:cs="Calibri"/>
          <w:color w:val="00000A"/>
          <w:kern w:val="1"/>
        </w:rPr>
        <w:t>zwolniona z podatku VAT zgodnie z załącznikiem nr 4 do ustawy z dnia 11.03.2004</w:t>
      </w:r>
      <w:r w:rsidR="004B0ACF" w:rsidRPr="008A29A7">
        <w:rPr>
          <w:rFonts w:ascii="Calibri" w:hAnsi="Calibri" w:cs="Calibri"/>
          <w:color w:val="00000A"/>
          <w:kern w:val="1"/>
        </w:rPr>
        <w:t xml:space="preserve"> </w:t>
      </w:r>
      <w:r w:rsidR="00FE59B9" w:rsidRPr="008A29A7">
        <w:rPr>
          <w:rFonts w:ascii="Calibri" w:hAnsi="Calibri" w:cs="Calibri"/>
          <w:color w:val="00000A"/>
          <w:kern w:val="1"/>
        </w:rPr>
        <w:t>r. o podatku od towarów i usług (Dz. U. z 20</w:t>
      </w:r>
      <w:r w:rsidR="008141BF" w:rsidRPr="008A29A7">
        <w:rPr>
          <w:rFonts w:ascii="Calibri" w:hAnsi="Calibri" w:cs="Calibri"/>
          <w:color w:val="00000A"/>
          <w:kern w:val="1"/>
        </w:rPr>
        <w:t>24</w:t>
      </w:r>
      <w:r w:rsidR="00FE59B9" w:rsidRPr="008A29A7">
        <w:rPr>
          <w:rFonts w:ascii="Calibri" w:hAnsi="Calibri" w:cs="Calibri"/>
          <w:color w:val="00000A"/>
          <w:kern w:val="1"/>
        </w:rPr>
        <w:t xml:space="preserve"> r., poz. </w:t>
      </w:r>
      <w:r w:rsidR="008141BF" w:rsidRPr="008A29A7">
        <w:rPr>
          <w:rFonts w:ascii="Calibri" w:hAnsi="Calibri" w:cs="Calibri"/>
          <w:color w:val="00000A"/>
          <w:kern w:val="1"/>
        </w:rPr>
        <w:t>361</w:t>
      </w:r>
      <w:r w:rsidR="00FE59B9" w:rsidRPr="008A29A7">
        <w:rPr>
          <w:rFonts w:ascii="Calibri" w:hAnsi="Calibri" w:cs="Calibri"/>
          <w:color w:val="00000A"/>
          <w:kern w:val="1"/>
        </w:rPr>
        <w:t xml:space="preserve"> z </w:t>
      </w:r>
      <w:proofErr w:type="spellStart"/>
      <w:r w:rsidR="00FE59B9" w:rsidRPr="008A29A7">
        <w:rPr>
          <w:rFonts w:ascii="Calibri" w:hAnsi="Calibri" w:cs="Calibri"/>
          <w:color w:val="00000A"/>
          <w:kern w:val="1"/>
        </w:rPr>
        <w:t>późn</w:t>
      </w:r>
      <w:proofErr w:type="spellEnd"/>
      <w:r w:rsidR="00FE59B9" w:rsidRPr="008A29A7">
        <w:rPr>
          <w:rFonts w:ascii="Calibri" w:hAnsi="Calibri" w:cs="Calibri"/>
          <w:color w:val="00000A"/>
          <w:kern w:val="1"/>
        </w:rPr>
        <w:t>. zm.), o</w:t>
      </w:r>
      <w:r w:rsidR="00E4508C" w:rsidRPr="008A29A7">
        <w:rPr>
          <w:rFonts w:ascii="Calibri" w:hAnsi="Calibri" w:cs="Calibri"/>
          <w:color w:val="00000A"/>
          <w:kern w:val="1"/>
        </w:rPr>
        <w:t> </w:t>
      </w:r>
      <w:r w:rsidR="00FE59B9" w:rsidRPr="008A29A7">
        <w:rPr>
          <w:rFonts w:ascii="Calibri" w:hAnsi="Calibri" w:cs="Calibri"/>
          <w:color w:val="00000A"/>
          <w:kern w:val="1"/>
        </w:rPr>
        <w:t>którym mowa w D</w:t>
      </w:r>
      <w:r w:rsidR="00EE0F81" w:rsidRPr="008A29A7">
        <w:rPr>
          <w:rFonts w:ascii="Calibri" w:hAnsi="Calibri" w:cs="Calibri"/>
          <w:color w:val="00000A"/>
          <w:kern w:val="1"/>
        </w:rPr>
        <w:t>ziale VIII, Rozdz. 2, art. 43</w:t>
      </w:r>
      <w:r w:rsidR="004A44F6" w:rsidRPr="008A29A7">
        <w:rPr>
          <w:rFonts w:ascii="Calibri" w:hAnsi="Calibri" w:cs="Calibri"/>
          <w:color w:val="00000A"/>
          <w:kern w:val="1"/>
        </w:rPr>
        <w:t>;</w:t>
      </w:r>
    </w:p>
    <w:p w14:paraId="357CD257" w14:textId="77777777" w:rsidR="008141BF" w:rsidRPr="008A29A7" w:rsidRDefault="007A4649" w:rsidP="008A29A7">
      <w:pPr>
        <w:numPr>
          <w:ilvl w:val="1"/>
          <w:numId w:val="67"/>
        </w:numPr>
        <w:spacing w:line="360" w:lineRule="auto"/>
        <w:rPr>
          <w:rFonts w:ascii="Calibri" w:hAnsi="Calibri" w:cs="Calibri"/>
          <w:color w:val="00000A"/>
          <w:kern w:val="1"/>
        </w:rPr>
      </w:pPr>
      <w:r w:rsidRPr="008A29A7">
        <w:rPr>
          <w:rFonts w:ascii="Calibri" w:hAnsi="Calibri" w:cs="Calibri"/>
        </w:rPr>
        <w:t>oświadczam/y, że ceny jednostkowe podane w Formularzu cenowym uwzględniają wszystkie elementy cenotwórcze, w szczególności wszystkie koszty i wymagania Zamawiającego odnoszące się do przedmiotu zamówienia opisanego w SWZ i konieczne dla prawidłowej jego realizacji</w:t>
      </w:r>
      <w:r w:rsidR="004A44F6" w:rsidRPr="008A29A7">
        <w:rPr>
          <w:rFonts w:ascii="Calibri" w:hAnsi="Calibri" w:cs="Calibri"/>
        </w:rPr>
        <w:t>;</w:t>
      </w:r>
    </w:p>
    <w:p w14:paraId="109E29DA" w14:textId="77777777" w:rsidR="00053D14" w:rsidRPr="008A29A7" w:rsidRDefault="004A44F6" w:rsidP="008A29A7">
      <w:pPr>
        <w:numPr>
          <w:ilvl w:val="1"/>
          <w:numId w:val="67"/>
        </w:numPr>
        <w:spacing w:line="360" w:lineRule="auto"/>
        <w:rPr>
          <w:rFonts w:ascii="Calibri" w:hAnsi="Calibri" w:cs="Calibri"/>
          <w:color w:val="00000A"/>
          <w:kern w:val="1"/>
        </w:rPr>
      </w:pPr>
      <w:r w:rsidRPr="008A29A7">
        <w:rPr>
          <w:rFonts w:ascii="Calibri" w:hAnsi="Calibri" w:cs="Calibri"/>
          <w:color w:val="000000"/>
        </w:rPr>
        <w:t>oświadczam/y, że</w:t>
      </w:r>
      <w:r w:rsidRPr="008A29A7">
        <w:rPr>
          <w:rFonts w:ascii="Calibri" w:hAnsi="Calibri" w:cs="Calibri"/>
          <w:b/>
          <w:bCs/>
          <w:color w:val="000000"/>
        </w:rPr>
        <w:t xml:space="preserve"> </w:t>
      </w:r>
      <w:r w:rsidRPr="008A29A7">
        <w:rPr>
          <w:rFonts w:ascii="Calibri" w:hAnsi="Calibri" w:cs="Calibri"/>
          <w:color w:val="000000"/>
        </w:rPr>
        <w:t xml:space="preserve">zaoferowana cena obejmuje całość </w:t>
      </w:r>
      <w:r w:rsidR="000402BE" w:rsidRPr="008A29A7">
        <w:rPr>
          <w:rFonts w:ascii="Calibri" w:hAnsi="Calibri" w:cs="Calibri"/>
          <w:color w:val="000000"/>
        </w:rPr>
        <w:t xml:space="preserve">usługi </w:t>
      </w:r>
      <w:r w:rsidRPr="008A29A7">
        <w:rPr>
          <w:rFonts w:ascii="Calibri" w:hAnsi="Calibri" w:cs="Calibri"/>
          <w:color w:val="000000"/>
        </w:rPr>
        <w:t>objęt</w:t>
      </w:r>
      <w:r w:rsidR="000402BE" w:rsidRPr="008A29A7">
        <w:rPr>
          <w:rFonts w:ascii="Calibri" w:hAnsi="Calibri" w:cs="Calibri"/>
          <w:color w:val="000000"/>
        </w:rPr>
        <w:t>ej</w:t>
      </w:r>
      <w:r w:rsidRPr="008A29A7">
        <w:rPr>
          <w:rFonts w:ascii="Calibri" w:hAnsi="Calibri" w:cs="Calibri"/>
          <w:color w:val="000000"/>
        </w:rPr>
        <w:t xml:space="preserve"> trybem podstawowym  w zakresie określonym w Specyfikacji Warunków Zamówienia oraz że w trakcie trwania umowy nie ulegnie zmianie, z zastrzeżeniem § </w:t>
      </w:r>
      <w:r w:rsidR="006851A1" w:rsidRPr="008A29A7">
        <w:rPr>
          <w:rFonts w:ascii="Calibri" w:hAnsi="Calibri" w:cs="Calibri"/>
          <w:color w:val="000000"/>
        </w:rPr>
        <w:t>7</w:t>
      </w:r>
      <w:r w:rsidR="00905A6D" w:rsidRPr="008A29A7">
        <w:rPr>
          <w:rFonts w:ascii="Calibri" w:hAnsi="Calibri" w:cs="Calibri"/>
          <w:color w:val="000000"/>
        </w:rPr>
        <w:t xml:space="preserve"> </w:t>
      </w:r>
      <w:r w:rsidRPr="008A29A7">
        <w:rPr>
          <w:rFonts w:ascii="Calibri" w:hAnsi="Calibri" w:cs="Calibri"/>
          <w:color w:val="000000"/>
        </w:rPr>
        <w:t>projektowanych postanowień umowy.</w:t>
      </w:r>
    </w:p>
    <w:p w14:paraId="1EB8464C" w14:textId="77777777" w:rsidR="004420A1" w:rsidRPr="008A29A7" w:rsidRDefault="00FE59B9" w:rsidP="008A29A7">
      <w:pPr>
        <w:numPr>
          <w:ilvl w:val="0"/>
          <w:numId w:val="66"/>
        </w:numPr>
        <w:spacing w:line="360" w:lineRule="auto"/>
        <w:ind w:left="284" w:hanging="284"/>
        <w:rPr>
          <w:rFonts w:ascii="Calibri" w:hAnsi="Calibri" w:cs="Calibri"/>
        </w:rPr>
      </w:pPr>
      <w:r w:rsidRPr="008A29A7">
        <w:rPr>
          <w:rFonts w:ascii="Calibri" w:hAnsi="Calibri" w:cs="Calibri"/>
        </w:rPr>
        <w:t>Akceptujemy następujące klauzule fakultatywne:</w:t>
      </w:r>
    </w:p>
    <w:tbl>
      <w:tblPr>
        <w:tblW w:w="10007" w:type="dxa"/>
        <w:tblInd w:w="-29" w:type="dxa"/>
        <w:tblLayout w:type="fixed"/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6367"/>
        <w:gridCol w:w="2785"/>
      </w:tblGrid>
      <w:tr w:rsidR="000940C5" w:rsidRPr="008A29A7" w14:paraId="5D461356" w14:textId="77777777">
        <w:tc>
          <w:tcPr>
            <w:tcW w:w="855" w:type="dxa"/>
            <w:tcBorders>
              <w:top w:val="doub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CCCCCC"/>
            <w:vAlign w:val="center"/>
          </w:tcPr>
          <w:p w14:paraId="1E6D8AA2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b/>
                <w:kern w:val="1"/>
              </w:rPr>
            </w:pPr>
            <w:r w:rsidRPr="008A29A7">
              <w:rPr>
                <w:rFonts w:ascii="Calibri" w:hAnsi="Calibri" w:cs="Calibri"/>
                <w:b/>
                <w:kern w:val="1"/>
              </w:rPr>
              <w:t>Numer</w:t>
            </w:r>
          </w:p>
          <w:p w14:paraId="6B6C2517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b/>
                <w:kern w:val="1"/>
              </w:rPr>
              <w:t>Klauzuli</w:t>
            </w:r>
          </w:p>
        </w:tc>
        <w:tc>
          <w:tcPr>
            <w:tcW w:w="6367" w:type="dxa"/>
            <w:tcBorders>
              <w:top w:val="doub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CCCCCC"/>
            <w:vAlign w:val="center"/>
          </w:tcPr>
          <w:p w14:paraId="2ED7E50F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b/>
                <w:kern w:val="1"/>
              </w:rPr>
              <w:t>Nazwa klauzuli</w:t>
            </w:r>
          </w:p>
        </w:tc>
        <w:tc>
          <w:tcPr>
            <w:tcW w:w="2785" w:type="dxa"/>
            <w:tcBorders>
              <w:top w:val="doub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CCCCCC"/>
            <w:vAlign w:val="center"/>
          </w:tcPr>
          <w:p w14:paraId="2B7B341C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b/>
                <w:kern w:val="1"/>
              </w:rPr>
            </w:pPr>
            <w:r w:rsidRPr="008A29A7">
              <w:rPr>
                <w:rFonts w:ascii="Calibri" w:hAnsi="Calibri" w:cs="Calibri"/>
                <w:b/>
                <w:kern w:val="1"/>
              </w:rPr>
              <w:t xml:space="preserve">Należy zaznaczyć jednoznacznie </w:t>
            </w:r>
          </w:p>
          <w:p w14:paraId="308AF0D6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b/>
                <w:kern w:val="1"/>
              </w:rPr>
              <w:t>„TAK” lub „NIE”</w:t>
            </w:r>
          </w:p>
        </w:tc>
      </w:tr>
      <w:tr w:rsidR="000940C5" w:rsidRPr="008A29A7" w14:paraId="57AD3BE7" w14:textId="77777777">
        <w:tc>
          <w:tcPr>
            <w:tcW w:w="855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460C306" w14:textId="77777777" w:rsidR="000940C5" w:rsidRPr="008A29A7" w:rsidRDefault="000940C5" w:rsidP="00772F3D">
            <w:pPr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>1</w:t>
            </w: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F26B5E3" w14:textId="77777777" w:rsidR="000940C5" w:rsidRPr="008A29A7" w:rsidRDefault="000940C5" w:rsidP="00772F3D">
            <w:pPr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>Klauzula zniesienia weryfikacji medycznej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3B1CB735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758BC61B" w14:textId="77777777">
        <w:tc>
          <w:tcPr>
            <w:tcW w:w="855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BDFE9FB" w14:textId="77777777" w:rsidR="000940C5" w:rsidRPr="008A29A7" w:rsidRDefault="000940C5" w:rsidP="00772F3D">
            <w:pPr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>2</w:t>
            </w: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8200C96" w14:textId="77777777" w:rsidR="000940C5" w:rsidRPr="008A29A7" w:rsidRDefault="000940C5" w:rsidP="00772F3D">
            <w:pPr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>Klauzula zniesienia górnego ograniczenia wieku dziecka w zdarzeniu zgonu dziecka (bez względu na przyczynę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108FBE7F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76B2D8CB" w14:textId="77777777">
        <w:tc>
          <w:tcPr>
            <w:tcW w:w="855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E3BEDF3" w14:textId="77777777" w:rsidR="000940C5" w:rsidRPr="008A29A7" w:rsidRDefault="000940C5" w:rsidP="00772F3D">
            <w:pPr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>3</w:t>
            </w: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C244BBC" w14:textId="77777777" w:rsidR="000940C5" w:rsidRPr="008A29A7" w:rsidRDefault="000940C5" w:rsidP="00772F3D">
            <w:pPr>
              <w:pStyle w:val="Tekstpodstawowy21"/>
              <w:spacing w:line="360" w:lineRule="auto"/>
              <w:jc w:val="left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8A29A7">
              <w:rPr>
                <w:rFonts w:ascii="Calibri" w:hAnsi="Calibri" w:cs="Calibri"/>
                <w:color w:val="auto"/>
                <w:sz w:val="24"/>
                <w:szCs w:val="24"/>
              </w:rPr>
              <w:t>Klauzula wysokości świadczeń z tytułu pobytu w szpitalu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077A3794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3B1F8F7C" w14:textId="77777777">
        <w:tc>
          <w:tcPr>
            <w:tcW w:w="855" w:type="dxa"/>
            <w:vMerge w:val="restart"/>
            <w:tcBorders>
              <w:top w:val="single" w:sz="4" w:space="0" w:color="000001"/>
              <w:left w:val="double" w:sz="4" w:space="0" w:color="000001"/>
            </w:tcBorders>
            <w:shd w:val="clear" w:color="auto" w:fill="FFFFFF"/>
            <w:vAlign w:val="center"/>
          </w:tcPr>
          <w:p w14:paraId="4633CE25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>4</w:t>
            </w:r>
          </w:p>
        </w:tc>
        <w:tc>
          <w:tcPr>
            <w:tcW w:w="9152" w:type="dxa"/>
            <w:gridSpan w:val="2"/>
            <w:tcBorders>
              <w:top w:val="single" w:sz="4" w:space="0" w:color="000001"/>
              <w:left w:val="doub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4C783895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bCs/>
              </w:rPr>
              <w:t>Klauzula rozszerzenia katalogu operacji chirurgicznych o:</w:t>
            </w:r>
          </w:p>
        </w:tc>
      </w:tr>
      <w:tr w:rsidR="000940C5" w:rsidRPr="008A29A7" w14:paraId="58C24E07" w14:textId="77777777">
        <w:tc>
          <w:tcPr>
            <w:tcW w:w="855" w:type="dxa"/>
            <w:vMerge/>
            <w:tcBorders>
              <w:left w:val="double" w:sz="4" w:space="0" w:color="000001"/>
            </w:tcBorders>
            <w:shd w:val="clear" w:color="auto" w:fill="FFFFFF"/>
            <w:vAlign w:val="center"/>
          </w:tcPr>
          <w:p w14:paraId="44D05C57" w14:textId="77777777" w:rsidR="000940C5" w:rsidRPr="008A29A7" w:rsidRDefault="000940C5" w:rsidP="00772F3D">
            <w:pPr>
              <w:tabs>
                <w:tab w:val="left" w:pos="709"/>
              </w:tabs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8735CB6" w14:textId="77777777" w:rsidR="000940C5" w:rsidRPr="008A29A7" w:rsidRDefault="000940C5" w:rsidP="00772F3D">
            <w:pPr>
              <w:tabs>
                <w:tab w:val="left" w:pos="709"/>
              </w:tabs>
              <w:suppressAutoHyphens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 xml:space="preserve"> - chirurgiczne leczenie zespołu </w:t>
            </w:r>
            <w:proofErr w:type="spellStart"/>
            <w:r w:rsidRPr="008A29A7">
              <w:rPr>
                <w:rFonts w:ascii="Calibri" w:hAnsi="Calibri" w:cs="Calibri"/>
              </w:rPr>
              <w:t>cieśni</w:t>
            </w:r>
            <w:proofErr w:type="spellEnd"/>
            <w:r w:rsidRPr="008A29A7">
              <w:rPr>
                <w:rFonts w:ascii="Calibri" w:hAnsi="Calibri" w:cs="Calibri"/>
              </w:rPr>
              <w:t xml:space="preserve"> nadgarstka</w:t>
            </w:r>
            <w:r w:rsidRPr="008A29A7">
              <w:rPr>
                <w:rFonts w:ascii="Calibri" w:eastAsia="Calibri" w:hAnsi="Calibri" w:cs="Calibri"/>
                <w:kern w:val="1"/>
              </w:rPr>
              <w:t xml:space="preserve"> 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4CB86332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673545B7" w14:textId="77777777">
        <w:tc>
          <w:tcPr>
            <w:tcW w:w="855" w:type="dxa"/>
            <w:vMerge/>
            <w:tcBorders>
              <w:left w:val="double" w:sz="4" w:space="0" w:color="000001"/>
            </w:tcBorders>
            <w:shd w:val="clear" w:color="auto" w:fill="FFFFFF"/>
            <w:vAlign w:val="center"/>
          </w:tcPr>
          <w:p w14:paraId="31384CB8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7E3F114" w14:textId="77777777" w:rsidR="000940C5" w:rsidRPr="008A29A7" w:rsidRDefault="000940C5" w:rsidP="00772F3D">
            <w:pPr>
              <w:suppressAutoHyphens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eastAsia="Calibri" w:hAnsi="Calibri" w:cs="Calibri"/>
                <w:kern w:val="1"/>
              </w:rPr>
              <w:t xml:space="preserve"> - </w:t>
            </w:r>
            <w:r w:rsidRPr="008A29A7">
              <w:rPr>
                <w:rFonts w:ascii="Calibri" w:hAnsi="Calibri" w:cs="Calibri"/>
              </w:rPr>
              <w:t>cesarskie cięcie</w:t>
            </w:r>
            <w:r w:rsidRPr="008A29A7">
              <w:rPr>
                <w:rFonts w:ascii="Calibri" w:eastAsia="Calibri" w:hAnsi="Calibri" w:cs="Calibri"/>
                <w:kern w:val="1"/>
              </w:rPr>
              <w:t xml:space="preserve"> 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5EA47BFB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0C88B7B0" w14:textId="77777777">
        <w:tc>
          <w:tcPr>
            <w:tcW w:w="855" w:type="dxa"/>
            <w:vMerge/>
            <w:tcBorders>
              <w:left w:val="double" w:sz="4" w:space="0" w:color="000001"/>
            </w:tcBorders>
            <w:shd w:val="clear" w:color="auto" w:fill="FFFFFF"/>
            <w:vAlign w:val="center"/>
          </w:tcPr>
          <w:p w14:paraId="01C06F27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E74CD56" w14:textId="77777777" w:rsidR="000940C5" w:rsidRPr="008A29A7" w:rsidRDefault="000940C5" w:rsidP="00772F3D">
            <w:pPr>
              <w:suppressAutoHyphens/>
              <w:spacing w:line="360" w:lineRule="auto"/>
              <w:rPr>
                <w:rFonts w:ascii="Calibri" w:hAnsi="Calibri" w:cs="Calibri"/>
                <w:bCs/>
              </w:rPr>
            </w:pPr>
            <w:r w:rsidRPr="008A29A7">
              <w:rPr>
                <w:rFonts w:ascii="Calibri" w:hAnsi="Calibri" w:cs="Calibri"/>
              </w:rPr>
              <w:t xml:space="preserve"> - chirurgiczne leczenie zaćmy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71F62F7D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5851092A" w14:textId="77777777">
        <w:tc>
          <w:tcPr>
            <w:tcW w:w="855" w:type="dxa"/>
            <w:vMerge/>
            <w:tcBorders>
              <w:left w:val="double" w:sz="4" w:space="0" w:color="000001"/>
            </w:tcBorders>
            <w:shd w:val="clear" w:color="auto" w:fill="FFFFFF"/>
            <w:vAlign w:val="center"/>
          </w:tcPr>
          <w:p w14:paraId="73FB965A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5C3FC79" w14:textId="77777777" w:rsidR="000940C5" w:rsidRPr="008A29A7" w:rsidRDefault="000940C5" w:rsidP="00772F3D">
            <w:pPr>
              <w:suppressAutoHyphens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 xml:space="preserve"> - chirurgiczne leczenie żylaków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1AB97883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42032BF3" w14:textId="77777777">
        <w:tc>
          <w:tcPr>
            <w:tcW w:w="855" w:type="dxa"/>
            <w:tcBorders>
              <w:top w:val="single" w:sz="4" w:space="0" w:color="000001"/>
              <w:left w:val="double" w:sz="4" w:space="0" w:color="000001"/>
            </w:tcBorders>
            <w:shd w:val="clear" w:color="auto" w:fill="FFFFFF"/>
            <w:vAlign w:val="center"/>
          </w:tcPr>
          <w:p w14:paraId="37D9665A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>5</w:t>
            </w: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A385939" w14:textId="77777777" w:rsidR="000940C5" w:rsidRPr="008A29A7" w:rsidRDefault="000940C5" w:rsidP="00772F3D">
            <w:pPr>
              <w:suppressAutoHyphens/>
              <w:spacing w:line="360" w:lineRule="auto"/>
              <w:rPr>
                <w:rFonts w:ascii="Calibri" w:eastAsia="Calibri" w:hAnsi="Calibri" w:cs="Calibri"/>
                <w:kern w:val="1"/>
              </w:rPr>
            </w:pPr>
            <w:r w:rsidRPr="008A29A7">
              <w:rPr>
                <w:rFonts w:ascii="Calibri" w:eastAsia="Calibri" w:hAnsi="Calibri" w:cs="Calibri"/>
              </w:rPr>
              <w:t>Klauzula rozszerzenia zakresu odpowiedzialności Wykonawcy – otwarty katalog operacji chirurgicznych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4EC3A0F8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6AF3D24D" w14:textId="77777777">
        <w:tc>
          <w:tcPr>
            <w:tcW w:w="855" w:type="dxa"/>
            <w:tcBorders>
              <w:top w:val="single" w:sz="4" w:space="0" w:color="000001"/>
              <w:left w:val="double" w:sz="4" w:space="0" w:color="000001"/>
            </w:tcBorders>
            <w:shd w:val="clear" w:color="auto" w:fill="FFFFFF"/>
            <w:vAlign w:val="center"/>
          </w:tcPr>
          <w:p w14:paraId="0EB9EBA9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>6</w:t>
            </w: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D9278D5" w14:textId="77777777" w:rsidR="000940C5" w:rsidRPr="008A29A7" w:rsidRDefault="000940C5" w:rsidP="00772F3D">
            <w:pPr>
              <w:suppressAutoHyphens/>
              <w:spacing w:line="360" w:lineRule="auto"/>
              <w:rPr>
                <w:rFonts w:ascii="Calibri" w:eastAsia="Calibri" w:hAnsi="Calibri" w:cs="Calibri"/>
                <w:kern w:val="1"/>
              </w:rPr>
            </w:pPr>
            <w:r w:rsidRPr="008A29A7">
              <w:rPr>
                <w:rFonts w:ascii="Calibri" w:eastAsia="Calibri" w:hAnsi="Calibri" w:cs="Calibri"/>
              </w:rPr>
              <w:t>Klauzula definicji nowotworu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47322CF7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24877BFE" w14:textId="77777777">
        <w:tc>
          <w:tcPr>
            <w:tcW w:w="855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6D7B442" w14:textId="77777777" w:rsidR="000940C5" w:rsidRPr="008A29A7" w:rsidRDefault="000940C5" w:rsidP="00772F3D">
            <w:pPr>
              <w:tabs>
                <w:tab w:val="left" w:pos="709"/>
              </w:tabs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>7</w:t>
            </w: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C2B0B30" w14:textId="77777777" w:rsidR="000940C5" w:rsidRPr="008A29A7" w:rsidRDefault="000940C5" w:rsidP="00772F3D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bCs/>
              </w:rPr>
              <w:t>Klauzula rozszerzenia definicji nowotworu o carcinoma in situ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5A5907A7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02A056E3" w14:textId="77777777">
        <w:tc>
          <w:tcPr>
            <w:tcW w:w="855" w:type="dxa"/>
            <w:vMerge w:val="restart"/>
            <w:tcBorders>
              <w:top w:val="single" w:sz="4" w:space="0" w:color="000001"/>
              <w:left w:val="double" w:sz="4" w:space="0" w:color="000001"/>
            </w:tcBorders>
            <w:shd w:val="clear" w:color="auto" w:fill="FFFFFF"/>
            <w:vAlign w:val="center"/>
          </w:tcPr>
          <w:p w14:paraId="7CAC8F71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>8</w:t>
            </w: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307EFE5" w14:textId="77777777" w:rsidR="000940C5" w:rsidRPr="008A29A7" w:rsidRDefault="000940C5" w:rsidP="00772F3D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eastAsia="Calibri" w:hAnsi="Calibri" w:cs="Calibri"/>
              </w:rPr>
              <w:t>Klauzula rozszerzenia zakresu ochrony z tytułu leczenia specjalistycznego o: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628AD1D2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</w:rPr>
            </w:pPr>
          </w:p>
        </w:tc>
      </w:tr>
      <w:tr w:rsidR="000940C5" w:rsidRPr="008A29A7" w14:paraId="784F7627" w14:textId="77777777">
        <w:tc>
          <w:tcPr>
            <w:tcW w:w="855" w:type="dxa"/>
            <w:vMerge/>
            <w:tcBorders>
              <w:left w:val="double" w:sz="4" w:space="0" w:color="000001"/>
            </w:tcBorders>
            <w:shd w:val="clear" w:color="auto" w:fill="FFFFFF"/>
            <w:vAlign w:val="center"/>
          </w:tcPr>
          <w:p w14:paraId="5C31F4AA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384126D" w14:textId="77777777" w:rsidR="000940C5" w:rsidRPr="008A29A7" w:rsidRDefault="000940C5" w:rsidP="00772F3D">
            <w:pPr>
              <w:tabs>
                <w:tab w:val="left" w:pos="709"/>
              </w:tabs>
              <w:spacing w:line="360" w:lineRule="auto"/>
              <w:rPr>
                <w:rFonts w:ascii="Calibri" w:eastAsia="Calibri" w:hAnsi="Calibri" w:cs="Calibri"/>
              </w:rPr>
            </w:pPr>
            <w:r w:rsidRPr="008A29A7">
              <w:rPr>
                <w:rFonts w:ascii="Calibri" w:hAnsi="Calibri" w:cs="Calibri"/>
              </w:rPr>
              <w:t>- radioterapię jako metodę leczenia chorób innych niż nowotworowe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7CC3A2F4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31E5840F" w14:textId="77777777">
        <w:tc>
          <w:tcPr>
            <w:tcW w:w="855" w:type="dxa"/>
            <w:vMerge/>
            <w:tcBorders>
              <w:left w:val="double" w:sz="4" w:space="0" w:color="000001"/>
            </w:tcBorders>
            <w:shd w:val="clear" w:color="auto" w:fill="FFFFFF"/>
            <w:vAlign w:val="center"/>
          </w:tcPr>
          <w:p w14:paraId="1B74BEC4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8C71DC6" w14:textId="77777777" w:rsidR="000940C5" w:rsidRPr="008A29A7" w:rsidRDefault="000940C5" w:rsidP="00772F3D">
            <w:pPr>
              <w:tabs>
                <w:tab w:val="left" w:pos="709"/>
              </w:tabs>
              <w:spacing w:line="360" w:lineRule="auto"/>
              <w:rPr>
                <w:rFonts w:ascii="Calibri" w:eastAsia="Calibri" w:hAnsi="Calibri" w:cs="Calibri"/>
              </w:rPr>
            </w:pPr>
            <w:r w:rsidRPr="008A29A7">
              <w:rPr>
                <w:rFonts w:ascii="Calibri" w:hAnsi="Calibri" w:cs="Calibri"/>
              </w:rPr>
              <w:t xml:space="preserve">- zabieg </w:t>
            </w:r>
            <w:proofErr w:type="spellStart"/>
            <w:r w:rsidRPr="008A29A7">
              <w:rPr>
                <w:rFonts w:ascii="Calibri" w:hAnsi="Calibri" w:cs="Calibri"/>
              </w:rPr>
              <w:t>krioablacji</w:t>
            </w:r>
            <w:proofErr w:type="spellEnd"/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39CE1417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573ADBBD" w14:textId="77777777">
        <w:tc>
          <w:tcPr>
            <w:tcW w:w="855" w:type="dxa"/>
            <w:vMerge w:val="restart"/>
            <w:tcBorders>
              <w:top w:val="single" w:sz="4" w:space="0" w:color="000001"/>
              <w:left w:val="double" w:sz="4" w:space="0" w:color="000001"/>
            </w:tcBorders>
            <w:shd w:val="clear" w:color="auto" w:fill="FFFFFF"/>
            <w:vAlign w:val="center"/>
          </w:tcPr>
          <w:p w14:paraId="4D07F4C9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lastRenderedPageBreak/>
              <w:t>9</w:t>
            </w: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546ABD8" w14:textId="77777777" w:rsidR="000940C5" w:rsidRPr="008A29A7" w:rsidRDefault="000940C5" w:rsidP="00772F3D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eastAsia="Calibri" w:hAnsi="Calibri" w:cs="Calibri"/>
              </w:rPr>
              <w:t>Klauzula rozszerzenia odpowiedzialności Wykonawcy z tytułu pobytu ubezpieczonego na oddziale intensywnej opieki: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433B5BBB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</w:p>
        </w:tc>
      </w:tr>
      <w:tr w:rsidR="000940C5" w:rsidRPr="008A29A7" w14:paraId="45AD38C5" w14:textId="77777777">
        <w:tc>
          <w:tcPr>
            <w:tcW w:w="855" w:type="dxa"/>
            <w:vMerge/>
            <w:tcBorders>
              <w:left w:val="double" w:sz="4" w:space="0" w:color="000001"/>
            </w:tcBorders>
            <w:shd w:val="clear" w:color="auto" w:fill="FFFFFF"/>
            <w:vAlign w:val="center"/>
          </w:tcPr>
          <w:p w14:paraId="080CD474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F3F241B" w14:textId="77777777" w:rsidR="000940C5" w:rsidRPr="008A29A7" w:rsidRDefault="000940C5" w:rsidP="00772F3D">
            <w:pPr>
              <w:tabs>
                <w:tab w:val="left" w:pos="709"/>
              </w:tabs>
              <w:spacing w:line="360" w:lineRule="auto"/>
              <w:rPr>
                <w:rFonts w:ascii="Calibri" w:eastAsia="Calibri" w:hAnsi="Calibri" w:cs="Calibri"/>
              </w:rPr>
            </w:pPr>
            <w:r w:rsidRPr="008A29A7">
              <w:rPr>
                <w:rFonts w:ascii="Calibri" w:hAnsi="Calibri" w:cs="Calibri"/>
              </w:rPr>
              <w:t xml:space="preserve"> - kardiologicznej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645901F6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617DAD09" w14:textId="77777777">
        <w:tc>
          <w:tcPr>
            <w:tcW w:w="855" w:type="dxa"/>
            <w:vMerge/>
            <w:tcBorders>
              <w:left w:val="double" w:sz="4" w:space="0" w:color="000001"/>
            </w:tcBorders>
            <w:shd w:val="clear" w:color="auto" w:fill="FFFFFF"/>
            <w:vAlign w:val="center"/>
          </w:tcPr>
          <w:p w14:paraId="2167C7D1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5696622" w14:textId="77777777" w:rsidR="000940C5" w:rsidRPr="008A29A7" w:rsidRDefault="000940C5" w:rsidP="00772F3D">
            <w:pPr>
              <w:tabs>
                <w:tab w:val="left" w:pos="709"/>
              </w:tabs>
              <w:spacing w:line="360" w:lineRule="auto"/>
              <w:rPr>
                <w:rFonts w:ascii="Calibri" w:eastAsia="Calibri" w:hAnsi="Calibri" w:cs="Calibri"/>
              </w:rPr>
            </w:pPr>
            <w:r w:rsidRPr="008A29A7">
              <w:rPr>
                <w:rFonts w:ascii="Calibri" w:hAnsi="Calibri" w:cs="Calibri"/>
              </w:rPr>
              <w:t xml:space="preserve"> - neurologicznej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577FEB96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2B743F19" w14:textId="77777777">
        <w:tc>
          <w:tcPr>
            <w:tcW w:w="855" w:type="dxa"/>
            <w:vMerge/>
            <w:tcBorders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D64206A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53C5CCB" w14:textId="77777777" w:rsidR="000940C5" w:rsidRPr="008A29A7" w:rsidRDefault="000940C5" w:rsidP="00772F3D">
            <w:pPr>
              <w:tabs>
                <w:tab w:val="left" w:pos="709"/>
              </w:tabs>
              <w:spacing w:line="360" w:lineRule="auto"/>
              <w:rPr>
                <w:rFonts w:ascii="Calibri" w:eastAsia="Calibri" w:hAnsi="Calibri" w:cs="Calibri"/>
              </w:rPr>
            </w:pPr>
            <w:r w:rsidRPr="008A29A7">
              <w:rPr>
                <w:rFonts w:ascii="Calibri" w:hAnsi="Calibri" w:cs="Calibri"/>
              </w:rPr>
              <w:t>- diabetologicznej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27C0D33B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7279DDDC" w14:textId="77777777">
        <w:tc>
          <w:tcPr>
            <w:tcW w:w="855" w:type="dxa"/>
            <w:vMerge w:val="restart"/>
            <w:tcBorders>
              <w:top w:val="single" w:sz="4" w:space="0" w:color="000001"/>
              <w:left w:val="double" w:sz="4" w:space="0" w:color="000001"/>
            </w:tcBorders>
            <w:shd w:val="clear" w:color="auto" w:fill="FFFFFF"/>
            <w:vAlign w:val="center"/>
          </w:tcPr>
          <w:p w14:paraId="25A5728F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>10</w:t>
            </w: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7288E92" w14:textId="77777777" w:rsidR="000940C5" w:rsidRPr="008A29A7" w:rsidRDefault="000940C5" w:rsidP="00772F3D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>Klauzula utrzymania warunków ubezpieczenia grupowego w IK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49F260D6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79A69028" w14:textId="77777777">
        <w:tc>
          <w:tcPr>
            <w:tcW w:w="855" w:type="dxa"/>
            <w:vMerge/>
            <w:tcBorders>
              <w:left w:val="double" w:sz="4" w:space="0" w:color="000001"/>
            </w:tcBorders>
            <w:shd w:val="clear" w:color="auto" w:fill="FFFFFF"/>
            <w:vAlign w:val="center"/>
          </w:tcPr>
          <w:p w14:paraId="4841453F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B0A5356" w14:textId="77777777" w:rsidR="000940C5" w:rsidRPr="008A29A7" w:rsidRDefault="000940C5" w:rsidP="00772F3D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 xml:space="preserve"> - 1 rok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vAlign w:val="center"/>
          </w:tcPr>
          <w:p w14:paraId="262BCEBB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  <w:tr w:rsidR="000940C5" w:rsidRPr="008A29A7" w14:paraId="30EB0C1D" w14:textId="77777777">
        <w:tc>
          <w:tcPr>
            <w:tcW w:w="855" w:type="dxa"/>
            <w:vMerge/>
            <w:tcBorders>
              <w:left w:val="double" w:sz="4" w:space="0" w:color="000001"/>
              <w:bottom w:val="double" w:sz="4" w:space="0" w:color="auto"/>
            </w:tcBorders>
            <w:shd w:val="clear" w:color="auto" w:fill="FFFFFF"/>
            <w:vAlign w:val="center"/>
          </w:tcPr>
          <w:p w14:paraId="05F53F87" w14:textId="77777777" w:rsidR="000940C5" w:rsidRPr="008A29A7" w:rsidRDefault="000940C5" w:rsidP="00772F3D">
            <w:pPr>
              <w:snapToGrid w:val="0"/>
              <w:spacing w:line="360" w:lineRule="auto"/>
              <w:ind w:left="360"/>
              <w:rPr>
                <w:rFonts w:ascii="Calibri" w:hAnsi="Calibri" w:cs="Calibri"/>
              </w:rPr>
            </w:pPr>
          </w:p>
        </w:tc>
        <w:tc>
          <w:tcPr>
            <w:tcW w:w="6367" w:type="dxa"/>
            <w:tcBorders>
              <w:top w:val="single" w:sz="4" w:space="0" w:color="000001"/>
              <w:left w:val="double" w:sz="4" w:space="0" w:color="000001"/>
              <w:bottom w:val="double" w:sz="4" w:space="0" w:color="auto"/>
            </w:tcBorders>
            <w:shd w:val="clear" w:color="auto" w:fill="FFFFFF"/>
            <w:vAlign w:val="center"/>
          </w:tcPr>
          <w:p w14:paraId="2C92CE39" w14:textId="77777777" w:rsidR="000940C5" w:rsidRPr="008A29A7" w:rsidRDefault="000940C5" w:rsidP="00772F3D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</w:rPr>
            </w:pPr>
            <w:r w:rsidRPr="008A29A7">
              <w:rPr>
                <w:rFonts w:ascii="Calibri" w:hAnsi="Calibri" w:cs="Calibri"/>
              </w:rPr>
              <w:t xml:space="preserve"> - 2 lata</w:t>
            </w:r>
          </w:p>
        </w:tc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double" w:sz="4" w:space="0" w:color="auto"/>
              <w:right w:val="double" w:sz="4" w:space="0" w:color="000001"/>
            </w:tcBorders>
            <w:shd w:val="clear" w:color="auto" w:fill="FFFFFF"/>
            <w:vAlign w:val="center"/>
          </w:tcPr>
          <w:p w14:paraId="16FE32AE" w14:textId="77777777" w:rsidR="000940C5" w:rsidRPr="008A29A7" w:rsidRDefault="000940C5" w:rsidP="00772F3D">
            <w:pPr>
              <w:snapToGrid w:val="0"/>
              <w:spacing w:line="360" w:lineRule="auto"/>
              <w:rPr>
                <w:rFonts w:ascii="Calibri" w:hAnsi="Calibri" w:cs="Calibri"/>
                <w:kern w:val="1"/>
              </w:rPr>
            </w:pPr>
            <w:r w:rsidRPr="008A29A7">
              <w:rPr>
                <w:rFonts w:ascii="Calibri" w:hAnsi="Calibri" w:cs="Calibri"/>
                <w:kern w:val="1"/>
              </w:rPr>
              <w:t>TAK / NIE</w:t>
            </w:r>
          </w:p>
        </w:tc>
      </w:tr>
    </w:tbl>
    <w:p w14:paraId="443C7247" w14:textId="77777777" w:rsidR="00FE59B9" w:rsidRPr="008A29A7" w:rsidRDefault="00FE59B9" w:rsidP="00772F3D">
      <w:pPr>
        <w:spacing w:line="360" w:lineRule="auto"/>
        <w:rPr>
          <w:rFonts w:ascii="Calibri" w:hAnsi="Calibri" w:cs="Calibri"/>
          <w:i/>
          <w:color w:val="00000A"/>
          <w:kern w:val="1"/>
        </w:rPr>
      </w:pPr>
    </w:p>
    <w:p w14:paraId="5DF8DB0B" w14:textId="77777777" w:rsidR="00FE59B9" w:rsidRPr="008A29A7" w:rsidRDefault="00FE59B9" w:rsidP="00772F3D">
      <w:pPr>
        <w:spacing w:line="360" w:lineRule="auto"/>
        <w:rPr>
          <w:rFonts w:ascii="Calibri" w:hAnsi="Calibri" w:cs="Calibri"/>
          <w:b/>
          <w:bCs/>
          <w:i/>
          <w:color w:val="00000A"/>
          <w:kern w:val="1"/>
        </w:rPr>
      </w:pPr>
      <w:r w:rsidRPr="008A29A7">
        <w:rPr>
          <w:rFonts w:ascii="Calibri" w:hAnsi="Calibri" w:cs="Calibri"/>
          <w:b/>
          <w:bCs/>
          <w:i/>
          <w:color w:val="00000A"/>
          <w:kern w:val="1"/>
        </w:rPr>
        <w:t>UWAGA W przypadku niezaznaczenia w formularzu wartości sformułowania TAK/NIE</w:t>
      </w:r>
      <w:r w:rsidR="003F35F5" w:rsidRPr="008A29A7">
        <w:rPr>
          <w:rFonts w:ascii="Calibri" w:hAnsi="Calibri" w:cs="Calibri"/>
          <w:b/>
          <w:bCs/>
          <w:i/>
          <w:color w:val="00000A"/>
          <w:kern w:val="1"/>
        </w:rPr>
        <w:t xml:space="preserve"> </w:t>
      </w:r>
      <w:r w:rsidRPr="008A29A7">
        <w:rPr>
          <w:rFonts w:ascii="Calibri" w:hAnsi="Calibri" w:cs="Calibri"/>
          <w:b/>
          <w:bCs/>
          <w:i/>
          <w:color w:val="00000A"/>
          <w:kern w:val="1"/>
        </w:rPr>
        <w:t xml:space="preserve">wartością </w:t>
      </w:r>
      <w:r w:rsidR="003F35F5" w:rsidRPr="008A29A7">
        <w:rPr>
          <w:rFonts w:ascii="Calibri" w:hAnsi="Calibri" w:cs="Calibri"/>
          <w:b/>
          <w:bCs/>
          <w:i/>
          <w:color w:val="00000A"/>
          <w:kern w:val="1"/>
        </w:rPr>
        <w:t xml:space="preserve">domyślną </w:t>
      </w:r>
      <w:r w:rsidRPr="008A29A7">
        <w:rPr>
          <w:rFonts w:ascii="Calibri" w:hAnsi="Calibri" w:cs="Calibri"/>
          <w:b/>
          <w:bCs/>
          <w:i/>
          <w:color w:val="00000A"/>
          <w:kern w:val="1"/>
        </w:rPr>
        <w:t>wyrażenia pozostanie wartość „NIE”.</w:t>
      </w:r>
    </w:p>
    <w:p w14:paraId="2EF81940" w14:textId="77777777" w:rsidR="00AE2DD9" w:rsidRPr="008A29A7" w:rsidRDefault="00AE2DD9" w:rsidP="00772F3D">
      <w:pPr>
        <w:spacing w:line="360" w:lineRule="auto"/>
        <w:rPr>
          <w:rFonts w:ascii="Calibri" w:hAnsi="Calibri" w:cs="Calibri"/>
        </w:rPr>
      </w:pPr>
    </w:p>
    <w:p w14:paraId="7EED876F" w14:textId="77777777" w:rsidR="00C67353" w:rsidRPr="008A29A7" w:rsidRDefault="004F4BCC" w:rsidP="008A29A7">
      <w:pPr>
        <w:pStyle w:val="Tekstpodstawowy"/>
        <w:numPr>
          <w:ilvl w:val="0"/>
          <w:numId w:val="66"/>
        </w:numPr>
        <w:spacing w:line="360" w:lineRule="auto"/>
        <w:ind w:left="284" w:hanging="284"/>
        <w:jc w:val="left"/>
        <w:rPr>
          <w:rFonts w:ascii="Calibri" w:hAnsi="Calibri" w:cs="Calibri"/>
        </w:rPr>
      </w:pPr>
      <w:r w:rsidRPr="008A29A7">
        <w:rPr>
          <w:rFonts w:ascii="Calibri" w:hAnsi="Calibri" w:cs="Calibri"/>
          <w:b/>
          <w:bCs/>
          <w:color w:val="000000"/>
        </w:rPr>
        <w:t>Pozostałe dane Wykonawcy</w:t>
      </w:r>
      <w:r w:rsidR="00C67353" w:rsidRPr="008A29A7">
        <w:rPr>
          <w:rFonts w:ascii="Calibri" w:hAnsi="Calibri" w:cs="Calibri"/>
          <w:color w:val="000000"/>
        </w:rPr>
        <w:t xml:space="preserve">: </w:t>
      </w:r>
    </w:p>
    <w:p w14:paraId="7971AFB2" w14:textId="77777777" w:rsidR="00C67353" w:rsidRPr="008A29A7" w:rsidRDefault="00C67353" w:rsidP="00772F3D">
      <w:pPr>
        <w:pStyle w:val="Textbody"/>
        <w:spacing w:after="0" w:line="360" w:lineRule="auto"/>
        <w:ind w:left="284"/>
        <w:rPr>
          <w:rFonts w:ascii="Calibri" w:hAnsi="Calibri" w:cs="Calibri"/>
          <w:b/>
          <w:bCs/>
        </w:rPr>
      </w:pPr>
      <w:r w:rsidRPr="008A29A7">
        <w:rPr>
          <w:rFonts w:ascii="Calibri" w:eastAsia="Times" w:hAnsi="Calibri" w:cs="Calibri"/>
          <w:lang w:val="pl-PL" w:eastAsia="pl-PL"/>
        </w:rPr>
        <w:t>Oświadczam(y), że jestem(</w:t>
      </w:r>
      <w:proofErr w:type="spellStart"/>
      <w:r w:rsidRPr="008A29A7">
        <w:rPr>
          <w:rFonts w:ascii="Calibri" w:eastAsia="Times" w:hAnsi="Calibri" w:cs="Calibri"/>
          <w:lang w:val="pl-PL" w:eastAsia="pl-PL"/>
        </w:rPr>
        <w:t>eśmy</w:t>
      </w:r>
      <w:proofErr w:type="spellEnd"/>
      <w:r w:rsidRPr="008A29A7">
        <w:rPr>
          <w:rFonts w:ascii="Calibri" w:eastAsia="Times" w:hAnsi="Calibri" w:cs="Calibri"/>
          <w:lang w:val="pl-PL" w:eastAsia="pl-PL"/>
        </w:rPr>
        <w:t>): (odpowiednie zakreślić)</w:t>
      </w:r>
    </w:p>
    <w:p w14:paraId="196E41F8" w14:textId="77777777" w:rsidR="00C67353" w:rsidRPr="008A29A7" w:rsidRDefault="00C67353" w:rsidP="00772F3D">
      <w:pPr>
        <w:pStyle w:val="Textbody"/>
        <w:spacing w:after="0" w:line="360" w:lineRule="auto"/>
        <w:ind w:left="567" w:hanging="283"/>
        <w:rPr>
          <w:rFonts w:ascii="Calibri" w:eastAsia="Times New Roman" w:hAnsi="Calibri" w:cs="Calibri"/>
          <w:lang w:val="pl-PL"/>
        </w:rPr>
      </w:pPr>
      <w:r w:rsidRPr="008A29A7">
        <w:rPr>
          <w:rFonts w:ascii="Calibri" w:eastAsia="Arial" w:hAnsi="Calibri" w:cs="Calibri"/>
          <w:color w:val="000000"/>
          <w:lang w:val="pl-PL" w:eastAsia="pl-PL"/>
        </w:rPr>
        <w:t xml:space="preserve">□ </w:t>
      </w:r>
      <w:r w:rsidRPr="008A29A7">
        <w:rPr>
          <w:rFonts w:ascii="Calibri" w:eastAsia="Times New Roman" w:hAnsi="Calibri" w:cs="Calibri"/>
          <w:lang w:val="pl-PL"/>
        </w:rPr>
        <w:t>mikroprzedsiębiorstwem, które zatrudnia mniej niż 10 osób i którego roczny obrót lub roczna suma bilansowa nie przekracza 2 milionów euro,</w:t>
      </w:r>
    </w:p>
    <w:p w14:paraId="35E575C6" w14:textId="77777777" w:rsidR="00C67353" w:rsidRPr="008A29A7" w:rsidRDefault="00C67353" w:rsidP="00772F3D">
      <w:pPr>
        <w:pStyle w:val="Textbody"/>
        <w:spacing w:after="0" w:line="360" w:lineRule="auto"/>
        <w:ind w:left="567" w:hanging="283"/>
        <w:rPr>
          <w:rFonts w:ascii="Calibri" w:eastAsia="Times New Roman" w:hAnsi="Calibri" w:cs="Calibri"/>
          <w:lang w:val="pl-PL"/>
        </w:rPr>
      </w:pPr>
      <w:r w:rsidRPr="008A29A7">
        <w:rPr>
          <w:rFonts w:ascii="Calibri" w:eastAsia="Arial" w:hAnsi="Calibri" w:cs="Calibri"/>
          <w:color w:val="000000"/>
          <w:lang w:val="pl-PL" w:eastAsia="pl-PL"/>
        </w:rPr>
        <w:t>□</w:t>
      </w:r>
      <w:r w:rsidRPr="008A29A7">
        <w:rPr>
          <w:rFonts w:ascii="Calibri" w:eastAsia="Times New Roman" w:hAnsi="Calibri" w:cs="Calibri"/>
          <w:lang w:val="pl-PL"/>
        </w:rPr>
        <w:t xml:space="preserve"> małym przedsiębiorstwem, które zatrudnia mniej niż 50 osób i którego roczny obrót lub roczna suma bilansowa nie przekracza 10 milionów euro,</w:t>
      </w:r>
    </w:p>
    <w:p w14:paraId="3EE40CFD" w14:textId="77777777" w:rsidR="00C67353" w:rsidRDefault="00C67353" w:rsidP="00082129">
      <w:pPr>
        <w:pStyle w:val="Textbody"/>
        <w:spacing w:after="0" w:line="360" w:lineRule="auto"/>
        <w:ind w:left="567" w:hanging="283"/>
        <w:rPr>
          <w:rFonts w:ascii="Calibri" w:eastAsia="Times New Roman" w:hAnsi="Calibri" w:cs="Calibri"/>
          <w:lang w:val="pl-PL"/>
        </w:rPr>
      </w:pPr>
      <w:r w:rsidRPr="008A29A7">
        <w:rPr>
          <w:rFonts w:ascii="Calibri" w:eastAsia="Arial" w:hAnsi="Calibri" w:cs="Calibri"/>
          <w:color w:val="000000"/>
          <w:lang w:val="pl-PL" w:eastAsia="pl-PL"/>
        </w:rPr>
        <w:t>□</w:t>
      </w:r>
      <w:r w:rsidRPr="008A29A7">
        <w:rPr>
          <w:rFonts w:ascii="Calibri" w:eastAsia="Times New Roman" w:hAnsi="Calibri" w:cs="Calibri"/>
          <w:lang w:val="pl-PL"/>
        </w:rPr>
        <w:t xml:space="preserve"> średnim przedsiębiorstwem, które nie jest mikroprzedsiębiorstwem ani małymi przedsiębiorstwem   i które zatrudnia mniej niż 250 osób i którego roczny obrót nie przekracza 50 milionów euro lub roczna suma bilansowa nie przekracza 43 milionów euro</w:t>
      </w:r>
      <w:r w:rsidR="0055355B">
        <w:rPr>
          <w:rFonts w:ascii="Calibri" w:eastAsia="Times New Roman" w:hAnsi="Calibri" w:cs="Calibri"/>
          <w:lang w:val="pl-PL"/>
        </w:rPr>
        <w:t>,</w:t>
      </w:r>
    </w:p>
    <w:p w14:paraId="4DD31A81" w14:textId="77777777" w:rsidR="0055355B" w:rsidRDefault="0055355B" w:rsidP="0055355B">
      <w:pPr>
        <w:pStyle w:val="Textbody"/>
        <w:spacing w:after="0" w:line="360" w:lineRule="auto"/>
        <w:ind w:left="567" w:hanging="283"/>
        <w:rPr>
          <w:rFonts w:ascii="Calibri" w:eastAsia="Times New Roman" w:hAnsi="Calibri" w:cs="Calibri"/>
          <w:lang w:val="pl-PL"/>
        </w:rPr>
      </w:pPr>
      <w:r w:rsidRPr="008A29A7">
        <w:rPr>
          <w:rFonts w:ascii="Calibri" w:eastAsia="Arial" w:hAnsi="Calibri" w:cs="Calibri"/>
          <w:color w:val="000000"/>
          <w:lang w:val="pl-PL" w:eastAsia="pl-PL"/>
        </w:rPr>
        <w:t>□</w:t>
      </w:r>
      <w:r w:rsidRPr="008A29A7">
        <w:rPr>
          <w:rFonts w:ascii="Calibri" w:eastAsia="Times New Roman" w:hAnsi="Calibri" w:cs="Calibri"/>
          <w:lang w:val="pl-PL"/>
        </w:rPr>
        <w:t xml:space="preserve"> </w:t>
      </w:r>
      <w:r>
        <w:rPr>
          <w:rFonts w:ascii="Calibri" w:eastAsia="Times New Roman" w:hAnsi="Calibri" w:cs="Calibri"/>
          <w:lang w:val="pl-PL"/>
        </w:rPr>
        <w:t xml:space="preserve">dużym </w:t>
      </w:r>
      <w:r w:rsidRPr="008A29A7">
        <w:rPr>
          <w:rFonts w:ascii="Calibri" w:eastAsia="Times New Roman" w:hAnsi="Calibri" w:cs="Calibri"/>
          <w:lang w:val="pl-PL"/>
        </w:rPr>
        <w:t xml:space="preserve">przedsiębiorstwem, </w:t>
      </w:r>
      <w:r>
        <w:rPr>
          <w:rFonts w:ascii="Calibri" w:eastAsia="Times New Roman" w:hAnsi="Calibri" w:cs="Calibri"/>
          <w:lang w:val="pl-PL"/>
        </w:rPr>
        <w:t xml:space="preserve">za które uznaje się </w:t>
      </w:r>
      <w:r w:rsidRPr="0055355B">
        <w:rPr>
          <w:rFonts w:ascii="Calibri" w:eastAsia="Times New Roman" w:hAnsi="Calibri" w:cs="Calibri"/>
          <w:lang w:val="pl-PL"/>
        </w:rPr>
        <w:t>podmiot, który zatrudnia co najmniej 250 pracowników lub jego roczny obrót przekracza 50 mln EUR, a całkowity bilans roczny przekracza 43 mln EUR</w:t>
      </w:r>
      <w:r>
        <w:rPr>
          <w:rFonts w:ascii="Calibri" w:eastAsia="Times New Roman" w:hAnsi="Calibri" w:cs="Calibri"/>
          <w:lang w:val="pl-PL"/>
        </w:rPr>
        <w:t>.</w:t>
      </w:r>
    </w:p>
    <w:p w14:paraId="36ACA37A" w14:textId="77777777" w:rsidR="0055355B" w:rsidRDefault="0055355B" w:rsidP="00082129">
      <w:pPr>
        <w:pStyle w:val="Textbody"/>
        <w:spacing w:after="0" w:line="360" w:lineRule="auto"/>
        <w:ind w:left="567" w:hanging="283"/>
        <w:rPr>
          <w:rFonts w:ascii="Calibri" w:eastAsia="Times New Roman" w:hAnsi="Calibri" w:cs="Calibri"/>
          <w:lang w:val="pl-PL"/>
        </w:rPr>
      </w:pPr>
    </w:p>
    <w:p w14:paraId="18084648" w14:textId="77777777" w:rsidR="0055355B" w:rsidRPr="008A29A7" w:rsidRDefault="0055355B" w:rsidP="00082129">
      <w:pPr>
        <w:pStyle w:val="Textbody"/>
        <w:spacing w:after="0" w:line="360" w:lineRule="auto"/>
        <w:ind w:left="567" w:hanging="283"/>
        <w:rPr>
          <w:rFonts w:ascii="Calibri" w:hAnsi="Calibri" w:cs="Calibri"/>
          <w:b/>
          <w:bCs/>
        </w:rPr>
      </w:pPr>
    </w:p>
    <w:p w14:paraId="107CEC29" w14:textId="77777777" w:rsidR="00C67353" w:rsidRPr="008A29A7" w:rsidRDefault="00C67353" w:rsidP="00772F3D">
      <w:pPr>
        <w:pStyle w:val="Tekstpodstawowy"/>
        <w:spacing w:line="360" w:lineRule="auto"/>
        <w:ind w:left="283"/>
        <w:jc w:val="left"/>
        <w:rPr>
          <w:rFonts w:ascii="Calibri" w:hAnsi="Calibri" w:cs="Calibri"/>
          <w:b/>
          <w:bCs/>
          <w:color w:val="000000"/>
        </w:rPr>
      </w:pPr>
    </w:p>
    <w:p w14:paraId="237C969F" w14:textId="77777777" w:rsidR="00610DEA" w:rsidRPr="008A29A7" w:rsidRDefault="00610DEA" w:rsidP="00772F3D">
      <w:pPr>
        <w:pStyle w:val="Tekstpodstawowy"/>
        <w:spacing w:line="360" w:lineRule="auto"/>
        <w:ind w:left="283"/>
        <w:jc w:val="left"/>
        <w:rPr>
          <w:rFonts w:ascii="Calibri" w:hAnsi="Calibri" w:cs="Calibri"/>
          <w:b/>
          <w:bCs/>
          <w:color w:val="000000"/>
        </w:rPr>
      </w:pPr>
    </w:p>
    <w:p w14:paraId="7DAB0E4D" w14:textId="77777777" w:rsidR="00C67353" w:rsidRPr="008A29A7" w:rsidRDefault="00C67353" w:rsidP="00772F3D">
      <w:pPr>
        <w:spacing w:line="360" w:lineRule="auto"/>
        <w:rPr>
          <w:rFonts w:ascii="Calibri" w:hAnsi="Calibri" w:cs="Calibri"/>
          <w:i/>
          <w:vertAlign w:val="superscript"/>
        </w:rPr>
      </w:pPr>
      <w:r w:rsidRPr="008A29A7">
        <w:rPr>
          <w:rFonts w:ascii="Calibri" w:hAnsi="Calibri" w:cs="Calibri"/>
          <w:i/>
        </w:rPr>
        <w:t>..........................................</w:t>
      </w:r>
    </w:p>
    <w:p w14:paraId="2650972F" w14:textId="77777777" w:rsidR="00C67353" w:rsidRPr="008A29A7" w:rsidRDefault="00C67353" w:rsidP="00772F3D">
      <w:pPr>
        <w:spacing w:line="360" w:lineRule="auto"/>
        <w:rPr>
          <w:rFonts w:ascii="Calibri" w:hAnsi="Calibri" w:cs="Calibri"/>
          <w:iCs/>
        </w:rPr>
      </w:pPr>
      <w:r w:rsidRPr="008A29A7">
        <w:rPr>
          <w:rFonts w:ascii="Calibri" w:hAnsi="Calibri" w:cs="Calibri"/>
          <w:iCs/>
        </w:rPr>
        <w:t xml:space="preserve">     (miejscowość, data)         </w:t>
      </w:r>
    </w:p>
    <w:p w14:paraId="7CC4BF9C" w14:textId="77777777" w:rsidR="00C67353" w:rsidRPr="008A29A7" w:rsidRDefault="00C67353" w:rsidP="00772F3D">
      <w:pPr>
        <w:autoSpaceDE w:val="0"/>
        <w:autoSpaceDN w:val="0"/>
        <w:adjustRightInd w:val="0"/>
        <w:spacing w:line="360" w:lineRule="auto"/>
        <w:rPr>
          <w:rFonts w:ascii="Calibri" w:hAnsi="Calibri" w:cs="Calibri"/>
          <w:b/>
          <w:bCs/>
          <w:iCs/>
        </w:rPr>
      </w:pPr>
    </w:p>
    <w:p w14:paraId="22F7C633" w14:textId="77777777" w:rsidR="00C67353" w:rsidRPr="008A29A7" w:rsidRDefault="00C67353" w:rsidP="00772F3D">
      <w:pPr>
        <w:autoSpaceDE w:val="0"/>
        <w:autoSpaceDN w:val="0"/>
        <w:adjustRightInd w:val="0"/>
        <w:spacing w:line="360" w:lineRule="auto"/>
        <w:rPr>
          <w:rFonts w:ascii="Calibri" w:hAnsi="Calibri" w:cs="Calibri"/>
          <w:b/>
          <w:bCs/>
          <w:iCs/>
          <w:w w:val="0"/>
        </w:rPr>
      </w:pPr>
      <w:r w:rsidRPr="008A29A7">
        <w:rPr>
          <w:rFonts w:ascii="Calibri" w:hAnsi="Calibri" w:cs="Calibri"/>
          <w:b/>
          <w:bCs/>
          <w:iCs/>
        </w:rPr>
        <w:t>Formularz oferty n</w:t>
      </w:r>
      <w:r w:rsidRPr="008A29A7">
        <w:rPr>
          <w:rFonts w:ascii="Calibri" w:hAnsi="Calibri" w:cs="Calibri"/>
          <w:b/>
          <w:bCs/>
          <w:iCs/>
          <w:color w:val="000000"/>
        </w:rPr>
        <w:t>ależy wypełnić i podpisać podpisem zaufanym, podpisem osobistym lub kwalifikowanym podpisem elektronicznym.</w:t>
      </w:r>
    </w:p>
    <w:p w14:paraId="167B5631" w14:textId="77777777" w:rsidR="003B5323" w:rsidRPr="005405B5" w:rsidRDefault="003B5323" w:rsidP="00C67353">
      <w:pPr>
        <w:jc w:val="both"/>
        <w:rPr>
          <w:rFonts w:ascii="Calibri" w:hAnsi="Calibri" w:cs="Calibri"/>
          <w:sz w:val="22"/>
          <w:szCs w:val="22"/>
        </w:rPr>
      </w:pPr>
    </w:p>
    <w:sectPr w:rsidR="003B5323" w:rsidRPr="005405B5" w:rsidSect="000402BE">
      <w:footerReference w:type="default" r:id="rId11"/>
      <w:headerReference w:type="first" r:id="rId12"/>
      <w:footerReference w:type="first" r:id="rId13"/>
      <w:pgSz w:w="11906" w:h="16838"/>
      <w:pgMar w:top="709" w:right="1134" w:bottom="567" w:left="1418" w:header="142" w:footer="1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10D92" w14:textId="77777777" w:rsidR="00285AE8" w:rsidRDefault="00285AE8" w:rsidP="00830854">
      <w:r>
        <w:separator/>
      </w:r>
    </w:p>
  </w:endnote>
  <w:endnote w:type="continuationSeparator" w:id="0">
    <w:p w14:paraId="29427E1B" w14:textId="77777777" w:rsidR="00285AE8" w:rsidRDefault="00285AE8" w:rsidP="0083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Gatineau">
    <w:panose1 w:val="00000000000000000000"/>
    <w:charset w:val="02"/>
    <w:family w:val="decorative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EE">
    <w:panose1 w:val="00000000000000000000"/>
    <w:charset w:val="02"/>
    <w:family w:val="auto"/>
    <w:notTrueType/>
    <w:pitch w:val="variable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Futura H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ITCCenturyLigh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FuturaT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PL">
    <w:altName w:val="Courier New"/>
    <w:charset w:val="00"/>
    <w:family w:val="roman"/>
    <w:pitch w:val="variable"/>
  </w:font>
  <w:font w:name="Geometric23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A25DE" w14:textId="77777777" w:rsidR="006A6342" w:rsidRDefault="006A6342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06610C">
      <w:rPr>
        <w:noProof/>
      </w:rPr>
      <w:t>5</w:t>
    </w:r>
    <w:r>
      <w:fldChar w:fldCharType="end"/>
    </w:r>
  </w:p>
  <w:p w14:paraId="10BBB302" w14:textId="77777777" w:rsidR="006A6342" w:rsidRDefault="006A63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8534F" w14:textId="77777777" w:rsidR="00BE508D" w:rsidRPr="00D34980" w:rsidRDefault="00BE508D" w:rsidP="00683D03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4CFB6" w14:textId="77777777" w:rsidR="00285AE8" w:rsidRDefault="00285AE8" w:rsidP="00830854">
      <w:r>
        <w:separator/>
      </w:r>
    </w:p>
  </w:footnote>
  <w:footnote w:type="continuationSeparator" w:id="0">
    <w:p w14:paraId="185D8763" w14:textId="77777777" w:rsidR="00285AE8" w:rsidRDefault="00285AE8" w:rsidP="00830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D6F11" w14:textId="633B2EF9" w:rsidR="00772F3D" w:rsidRPr="00772F3D" w:rsidRDefault="0055355B" w:rsidP="00772F3D">
    <w:pPr>
      <w:spacing w:line="360" w:lineRule="auto"/>
      <w:ind w:left="-1418"/>
      <w:jc w:val="center"/>
      <w:rPr>
        <w:rFonts w:ascii="Calibri" w:hAnsi="Calibri" w:cs="Calibri"/>
        <w:color w:val="0060A8"/>
        <w:szCs w:val="16"/>
        <w:lang w:eastAsia="en-US"/>
      </w:rPr>
    </w:pPr>
    <w:r w:rsidRPr="00772F3D">
      <w:rPr>
        <w:rFonts w:ascii="Calibri" w:hAnsi="Calibri"/>
        <w:noProof/>
        <w:sz w:val="22"/>
        <w:szCs w:val="22"/>
      </w:rPr>
      <w:drawing>
        <wp:inline distT="0" distB="0" distL="0" distR="0" wp14:anchorId="12D88D11" wp14:editId="108DC731">
          <wp:extent cx="1445127" cy="361950"/>
          <wp:effectExtent l="0" t="0" r="0" b="0"/>
          <wp:docPr id="2" name="Obraz 16" descr="MSCDN_logo_kr-1" title="Logo MSCD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6" descr="MSCDN_logo_kr-1" title="Logo MSCD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71F58">
      <w:rPr>
        <w:rFonts w:ascii="Calibri" w:hAnsi="Calibri" w:cs="Calibri"/>
        <w:color w:val="0060A8"/>
        <w:szCs w:val="16"/>
        <w:lang w:eastAsia="en-US"/>
      </w:rPr>
      <w:t xml:space="preserve">  </w:t>
    </w:r>
    <w:r w:rsidR="00772F3D" w:rsidRPr="00772F3D">
      <w:rPr>
        <w:rFonts w:ascii="Calibri" w:hAnsi="Calibri" w:cs="Calibri"/>
        <w:color w:val="0060A8"/>
        <w:szCs w:val="16"/>
        <w:lang w:eastAsia="en-US"/>
      </w:rPr>
      <w:t>Mazowieckie Samorządowe Centrum Doskonalenia Nauczycieli</w:t>
    </w:r>
  </w:p>
  <w:p w14:paraId="5B8A9B0B" w14:textId="77777777" w:rsidR="00772F3D" w:rsidRPr="00772F3D" w:rsidRDefault="00772F3D" w:rsidP="00772F3D">
    <w:pPr>
      <w:spacing w:line="360" w:lineRule="auto"/>
      <w:ind w:left="284"/>
      <w:jc w:val="center"/>
      <w:rPr>
        <w:rFonts w:ascii="Calibri" w:hAnsi="Calibri" w:cs="Calibri"/>
        <w:color w:val="0060A8"/>
        <w:szCs w:val="16"/>
        <w:lang w:eastAsia="en-US"/>
      </w:rPr>
    </w:pPr>
    <w:r w:rsidRPr="00772F3D">
      <w:rPr>
        <w:rFonts w:ascii="Calibri" w:hAnsi="Calibri" w:cs="Calibri"/>
        <w:color w:val="0060A8"/>
        <w:szCs w:val="16"/>
        <w:lang w:eastAsia="en-US"/>
      </w:rPr>
      <w:t>00-236 Warszawa, ul. Świętojerska 9, tel. (22) 536 60 00, www.mscdn.edu.pl</w:t>
    </w:r>
  </w:p>
  <w:p w14:paraId="6F6AD3DA" w14:textId="3E1E6CC3" w:rsidR="00772F3D" w:rsidRPr="00772F3D" w:rsidRDefault="0055355B" w:rsidP="00772F3D">
    <w:pPr>
      <w:rPr>
        <w:sz w:val="18"/>
        <w:szCs w:val="18"/>
        <w:lang w:eastAsia="en-US"/>
      </w:rPr>
    </w:pPr>
    <w:r>
      <w:rPr>
        <w:noProof/>
      </w:rPr>
      <mc:AlternateContent>
        <mc:Choice Requires="wps">
          <w:drawing>
            <wp:inline distT="0" distB="0" distL="0" distR="0" wp14:anchorId="18A88B16" wp14:editId="046BFEE6">
              <wp:extent cx="6562725" cy="635"/>
              <wp:effectExtent l="0" t="0" r="9525" b="18415"/>
              <wp:docPr id="3" name="Łącznik prosty 3" title="łącznik prosty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62725" cy="63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2A421C09" id="Łącznik prosty 3" o:spid="_x0000_s1026" alt="Tytuł: łącznik prosty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6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" strokecolor="#5b9bd5" strokeweight=".5pt">
              <v:stroke joinstyle="miter"/>
              <o:lock v:ext="edit" shapetype="f"/>
              <w10:anchorlock/>
            </v:line>
          </w:pict>
        </mc:Fallback>
      </mc:AlternateContent>
    </w:r>
  </w:p>
  <w:p w14:paraId="704E50BF" w14:textId="7A364AD7" w:rsidR="00772F3D" w:rsidRPr="00772F3D" w:rsidRDefault="00571F58" w:rsidP="00571F58">
    <w:pPr>
      <w:tabs>
        <w:tab w:val="center" w:pos="4536"/>
        <w:tab w:val="right" w:pos="9072"/>
      </w:tabs>
      <w:ind w:right="2938"/>
      <w:jc w:val="both"/>
      <w:rPr>
        <w:rFonts w:ascii="Calibri" w:eastAsia="Calibri" w:hAnsi="Calibri" w:cs="Calibri"/>
        <w:color w:val="0070C0"/>
        <w:sz w:val="22"/>
        <w:szCs w:val="22"/>
      </w:rPr>
    </w:pPr>
    <w:r w:rsidRPr="00571F58">
      <w:rPr>
        <w:rFonts w:ascii="Calibri" w:eastAsia="Calibri" w:hAnsi="Calibri" w:cs="Calibri"/>
        <w:color w:val="0070C0"/>
        <w:sz w:val="22"/>
        <w:szCs w:val="22"/>
      </w:rPr>
      <w:t>MSCDN.ZP.26.8.2.2026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F00A301E"/>
    <w:lvl w:ilvl="0">
      <w:start w:val="1"/>
      <w:numFmt w:val="bullet"/>
      <w:pStyle w:val="Listapunktowana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B84B26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8"/>
    <w:multiLevelType w:val="singleLevel"/>
    <w:tmpl w:val="C7A24A10"/>
    <w:name w:val="WW8Num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</w:r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11E779E"/>
    <w:multiLevelType w:val="singleLevel"/>
    <w:tmpl w:val="04150001"/>
    <w:lvl w:ilvl="0">
      <w:start w:val="1"/>
      <w:numFmt w:val="bullet"/>
      <w:pStyle w:val="Osignic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C677A5"/>
    <w:multiLevelType w:val="multilevel"/>
    <w:tmpl w:val="49A47282"/>
    <w:lvl w:ilvl="0">
      <w:start w:val="1"/>
      <w:numFmt w:val="none"/>
      <w:pStyle w:val="1SIWZ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upperRoman"/>
      <w:pStyle w:val="2SIWZ"/>
      <w:lvlText w:val="ROZDZIAŁ %2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3SIWZ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4SIWZ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lowerLetter"/>
      <w:pStyle w:val="5SIWZ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upperLetter"/>
      <w:pStyle w:val="6SIWZ"/>
      <w:lvlText w:val="Załącznik %6"/>
      <w:lvlJc w:val="left"/>
      <w:pPr>
        <w:tabs>
          <w:tab w:val="num" w:pos="1080"/>
        </w:tabs>
        <w:ind w:left="3388" w:hanging="230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6">
      <w:start w:val="1"/>
      <w:numFmt w:val="decimal"/>
      <w:pStyle w:val="7SIWZ"/>
      <w:lvlText w:val="Załącznik %7"/>
      <w:lvlJc w:val="left"/>
      <w:pPr>
        <w:tabs>
          <w:tab w:val="num" w:pos="1588"/>
        </w:tabs>
        <w:ind w:left="1588" w:hanging="15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none"/>
      <w:lvlText w:val="---"/>
      <w:lvlJc w:val="left"/>
      <w:pPr>
        <w:tabs>
          <w:tab w:val="num" w:pos="251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none"/>
      <w:isLgl/>
      <w:lvlText w:val="----"/>
      <w:lvlJc w:val="left"/>
      <w:pPr>
        <w:tabs>
          <w:tab w:val="num" w:pos="287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8" w15:restartNumberingAfterBreak="0">
    <w:nsid w:val="0ABC0FC5"/>
    <w:multiLevelType w:val="multilevel"/>
    <w:tmpl w:val="61EC242C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HeadingStyleA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NumberedHeadingStyleA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umberedHeadingStyleA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NumberedHeadingStyleA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B1D022C"/>
    <w:multiLevelType w:val="multilevel"/>
    <w:tmpl w:val="57326CC8"/>
    <w:lvl w:ilvl="0">
      <w:start w:val="1"/>
      <w:numFmt w:val="lowerLetter"/>
      <w:pStyle w:val="Bullet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pStyle w:val="StylNagwek312ptPrzed12ptPo9ptInterliniaDo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BD51E25"/>
    <w:multiLevelType w:val="multilevel"/>
    <w:tmpl w:val="D728A806"/>
    <w:lvl w:ilvl="0">
      <w:start w:val="1"/>
      <w:numFmt w:val="decimal"/>
      <w:pStyle w:val="Garamondobszary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0D743C96"/>
    <w:multiLevelType w:val="hybridMultilevel"/>
    <w:tmpl w:val="415CCC60"/>
    <w:lvl w:ilvl="0" w:tplc="04150017">
      <w:start w:val="1"/>
      <w:numFmt w:val="decimal"/>
      <w:pStyle w:val="Spistreci1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sz w:val="24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196803"/>
    <w:multiLevelType w:val="multilevel"/>
    <w:tmpl w:val="B13E0388"/>
    <w:lvl w:ilvl="0">
      <w:start w:val="1"/>
      <w:numFmt w:val="none"/>
      <w:pStyle w:val="N1Zwykly"/>
      <w:lvlText w:val=""/>
      <w:lvlJc w:val="left"/>
      <w:pPr>
        <w:tabs>
          <w:tab w:val="num" w:pos="737"/>
        </w:tabs>
        <w:ind w:left="737" w:hanging="397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%2"/>
      <w:lvlJc w:val="left"/>
      <w:pPr>
        <w:tabs>
          <w:tab w:val="num" w:pos="1400"/>
        </w:tabs>
        <w:ind w:left="1020" w:hanging="340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%2%1.%3."/>
      <w:lvlJc w:val="left"/>
      <w:pPr>
        <w:tabs>
          <w:tab w:val="num" w:pos="1987"/>
        </w:tabs>
        <w:ind w:left="1361" w:hanging="45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%2.%3.%4"/>
      <w:lvlJc w:val="left"/>
      <w:pPr>
        <w:tabs>
          <w:tab w:val="num" w:pos="2268"/>
        </w:tabs>
        <w:ind w:left="2268" w:hanging="119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29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4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39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4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0"/>
        </w:tabs>
        <w:ind w:left="5020" w:hanging="1440"/>
      </w:pPr>
      <w:rPr>
        <w:rFonts w:cs="Times New Roman"/>
      </w:rPr>
    </w:lvl>
  </w:abstractNum>
  <w:abstractNum w:abstractNumId="13" w15:restartNumberingAfterBreak="0">
    <w:nsid w:val="0F7A7509"/>
    <w:multiLevelType w:val="multilevel"/>
    <w:tmpl w:val="63BED658"/>
    <w:lvl w:ilvl="0">
      <w:start w:val="1"/>
      <w:numFmt w:val="decimal"/>
      <w:pStyle w:val="ParagrafPunk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2200B60"/>
    <w:multiLevelType w:val="hybridMultilevel"/>
    <w:tmpl w:val="AE56BD1C"/>
    <w:styleLink w:val="1111115"/>
    <w:lvl w:ilvl="0" w:tplc="E584B6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34A2156"/>
    <w:multiLevelType w:val="hybridMultilevel"/>
    <w:tmpl w:val="0CFA41F0"/>
    <w:lvl w:ilvl="0" w:tplc="E474F650">
      <w:start w:val="1"/>
      <w:numFmt w:val="decimal"/>
      <w:pStyle w:val="TableBulle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18133EF6"/>
    <w:multiLevelType w:val="hybridMultilevel"/>
    <w:tmpl w:val="3DE6F9A2"/>
    <w:lvl w:ilvl="0" w:tplc="04150001">
      <w:start w:val="1"/>
      <w:numFmt w:val="bullet"/>
      <w:pStyle w:val="Listanumerowan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8F2A93"/>
    <w:multiLevelType w:val="hybridMultilevel"/>
    <w:tmpl w:val="F0662B78"/>
    <w:lvl w:ilvl="0" w:tplc="0D58577E">
      <w:start w:val="1"/>
      <w:numFmt w:val="decimal"/>
      <w:pStyle w:val="BodyBullet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4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647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23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F85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AE1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7E0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82E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DA9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hint="default"/>
      </w:rPr>
    </w:lvl>
    <w:lvl w:ilvl="1" w:tplc="B844B4F2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E34AB9"/>
    <w:multiLevelType w:val="multilevel"/>
    <w:tmpl w:val="30A82640"/>
    <w:lvl w:ilvl="0">
      <w:start w:val="1"/>
      <w:numFmt w:val="decimal"/>
      <w:pStyle w:val="b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1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26053C5A"/>
    <w:multiLevelType w:val="multilevel"/>
    <w:tmpl w:val="1FAEC462"/>
    <w:lvl w:ilvl="0">
      <w:start w:val="1"/>
      <w:numFmt w:val="decimal"/>
      <w:pStyle w:val="Poziom1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Poziom3"/>
      <w:isLgl/>
      <w:lvlText w:val="%1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21" w15:restartNumberingAfterBreak="0">
    <w:nsid w:val="267640D0"/>
    <w:multiLevelType w:val="singleLevel"/>
    <w:tmpl w:val="777402BA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9F311D0"/>
    <w:multiLevelType w:val="hybridMultilevel"/>
    <w:tmpl w:val="FEF0E3F6"/>
    <w:styleLink w:val="1111111"/>
    <w:lvl w:ilvl="0" w:tplc="5D2277E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7923F6"/>
    <w:multiLevelType w:val="hybridMultilevel"/>
    <w:tmpl w:val="F82076C6"/>
    <w:lvl w:ilvl="0" w:tplc="27068F8C">
      <w:start w:val="1"/>
      <w:numFmt w:val="bullet"/>
      <w:pStyle w:val="WyliczenieZwykl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1281A9E"/>
    <w:multiLevelType w:val="hybridMultilevel"/>
    <w:tmpl w:val="A1AE12C8"/>
    <w:lvl w:ilvl="0" w:tplc="04150011">
      <w:start w:val="1"/>
      <w:numFmt w:val="decimal"/>
      <w:pStyle w:val="Listapunktowana3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5" w15:restartNumberingAfterBreak="0">
    <w:nsid w:val="34902D56"/>
    <w:multiLevelType w:val="hybridMultilevel"/>
    <w:tmpl w:val="5FA0EED8"/>
    <w:lvl w:ilvl="0" w:tplc="FFFFFFFF">
      <w:start w:val="1"/>
      <w:numFmt w:val="lowerLetter"/>
      <w:pStyle w:val="dashbullet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78883EC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6" w15:restartNumberingAfterBreak="0">
    <w:nsid w:val="355B2A0D"/>
    <w:multiLevelType w:val="hybridMultilevel"/>
    <w:tmpl w:val="AEFEE190"/>
    <w:lvl w:ilvl="0" w:tplc="8528B89A">
      <w:start w:val="1"/>
      <w:numFmt w:val="decimal"/>
      <w:pStyle w:val="Styl6"/>
      <w:lvlText w:val="2.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48468C"/>
    <w:multiLevelType w:val="hybridMultilevel"/>
    <w:tmpl w:val="51A8043A"/>
    <w:lvl w:ilvl="0" w:tplc="9B48A29C">
      <w:start w:val="1"/>
      <w:numFmt w:val="bullet"/>
      <w:pStyle w:val="Bulletwithtex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6A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C0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6C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C4D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727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A8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A0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A08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E65A46"/>
    <w:multiLevelType w:val="multilevel"/>
    <w:tmpl w:val="5840F342"/>
    <w:lvl w:ilvl="0">
      <w:start w:val="1"/>
      <w:numFmt w:val="decimal"/>
      <w:pStyle w:val="Styl5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39F35B55"/>
    <w:multiLevelType w:val="hybridMultilevel"/>
    <w:tmpl w:val="394C75F4"/>
    <w:lvl w:ilvl="0" w:tplc="8720640C">
      <w:start w:val="1"/>
      <w:numFmt w:val="decimal"/>
      <w:pStyle w:val="buletwciecie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000000"/>
        <w:sz w:val="22"/>
      </w:rPr>
    </w:lvl>
    <w:lvl w:ilvl="1" w:tplc="B7F48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58E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527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D06E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429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041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D05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429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B600794"/>
    <w:multiLevelType w:val="multilevel"/>
    <w:tmpl w:val="EBD86C16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32" w15:restartNumberingAfterBreak="0">
    <w:nsid w:val="40606005"/>
    <w:multiLevelType w:val="singleLevel"/>
    <w:tmpl w:val="F1DE7A72"/>
    <w:lvl w:ilvl="0">
      <w:numFmt w:val="bullet"/>
      <w:pStyle w:val="DefaultTex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41453FA2"/>
    <w:multiLevelType w:val="hybridMultilevel"/>
    <w:tmpl w:val="CCCE9826"/>
    <w:lvl w:ilvl="0" w:tplc="7F94C322">
      <w:start w:val="1"/>
      <w:numFmt w:val="bullet"/>
      <w:pStyle w:val="Listawypunktowana1Znak"/>
      <w:lvlText w:val="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  <w:sz w:val="16"/>
      </w:rPr>
    </w:lvl>
    <w:lvl w:ilvl="1" w:tplc="A0CA05C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DF2ADF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76C2F9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AA677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CAA75F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205FD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FC8114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7C274B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29E752E"/>
    <w:multiLevelType w:val="hybridMultilevel"/>
    <w:tmpl w:val="13C6DA32"/>
    <w:lvl w:ilvl="0" w:tplc="8528B89A">
      <w:start w:val="1"/>
      <w:numFmt w:val="decimal"/>
      <w:pStyle w:val="Styl2Znak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2646" w:hanging="360"/>
      </w:pPr>
    </w:lvl>
    <w:lvl w:ilvl="2" w:tplc="04150005" w:tentative="1">
      <w:start w:val="1"/>
      <w:numFmt w:val="lowerRoman"/>
      <w:lvlText w:val="%3."/>
      <w:lvlJc w:val="right"/>
      <w:pPr>
        <w:ind w:left="3366" w:hanging="180"/>
      </w:pPr>
    </w:lvl>
    <w:lvl w:ilvl="3" w:tplc="04150001" w:tentative="1">
      <w:start w:val="1"/>
      <w:numFmt w:val="decimal"/>
      <w:lvlText w:val="%4."/>
      <w:lvlJc w:val="left"/>
      <w:pPr>
        <w:ind w:left="4086" w:hanging="360"/>
      </w:pPr>
    </w:lvl>
    <w:lvl w:ilvl="4" w:tplc="04150003" w:tentative="1">
      <w:start w:val="1"/>
      <w:numFmt w:val="lowerLetter"/>
      <w:lvlText w:val="%5."/>
      <w:lvlJc w:val="left"/>
      <w:pPr>
        <w:ind w:left="4806" w:hanging="360"/>
      </w:pPr>
    </w:lvl>
    <w:lvl w:ilvl="5" w:tplc="04150005" w:tentative="1">
      <w:start w:val="1"/>
      <w:numFmt w:val="lowerRoman"/>
      <w:lvlText w:val="%6."/>
      <w:lvlJc w:val="right"/>
      <w:pPr>
        <w:ind w:left="5526" w:hanging="180"/>
      </w:pPr>
    </w:lvl>
    <w:lvl w:ilvl="6" w:tplc="04150001" w:tentative="1">
      <w:start w:val="1"/>
      <w:numFmt w:val="decimal"/>
      <w:lvlText w:val="%7."/>
      <w:lvlJc w:val="left"/>
      <w:pPr>
        <w:ind w:left="6246" w:hanging="360"/>
      </w:pPr>
    </w:lvl>
    <w:lvl w:ilvl="7" w:tplc="04150003" w:tentative="1">
      <w:start w:val="1"/>
      <w:numFmt w:val="lowerLetter"/>
      <w:lvlText w:val="%8."/>
      <w:lvlJc w:val="left"/>
      <w:pPr>
        <w:ind w:left="6966" w:hanging="360"/>
      </w:pPr>
    </w:lvl>
    <w:lvl w:ilvl="8" w:tplc="04150005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35" w15:restartNumberingAfterBreak="0">
    <w:nsid w:val="43E97B2F"/>
    <w:multiLevelType w:val="multilevel"/>
    <w:tmpl w:val="C9DEEC2C"/>
    <w:styleLink w:val="NBPpunktoryobrazkowe"/>
    <w:lvl w:ilvl="0">
      <w:start w:val="1"/>
      <w:numFmt w:val="bullet"/>
      <w:pStyle w:val="Listawypunktowana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/>
      </w:rPr>
    </w:lvl>
  </w:abstractNum>
  <w:abstractNum w:abstractNumId="36" w15:restartNumberingAfterBreak="0">
    <w:nsid w:val="44C56B5B"/>
    <w:multiLevelType w:val="hybridMultilevel"/>
    <w:tmpl w:val="298A170C"/>
    <w:lvl w:ilvl="0" w:tplc="1002768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0B7B4D"/>
    <w:multiLevelType w:val="singleLevel"/>
    <w:tmpl w:val="065A10B0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hint="default"/>
      </w:rPr>
    </w:lvl>
  </w:abstractNum>
  <w:abstractNum w:abstractNumId="38" w15:restartNumberingAfterBreak="0">
    <w:nsid w:val="4551675A"/>
    <w:multiLevelType w:val="hybridMultilevel"/>
    <w:tmpl w:val="7A06A498"/>
    <w:lvl w:ilvl="0" w:tplc="02DAD624">
      <w:start w:val="1"/>
      <w:numFmt w:val="decimal"/>
      <w:pStyle w:val="indenthyphendouble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B6B48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9E76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DCA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143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F6BB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28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E616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4E68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472234AA"/>
    <w:multiLevelType w:val="multilevel"/>
    <w:tmpl w:val="5D9CB63C"/>
    <w:lvl w:ilvl="0">
      <w:start w:val="1"/>
      <w:numFmt w:val="decimal"/>
      <w:pStyle w:val="ZnakZnakZnakZnakZnakZnak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48A346FF"/>
    <w:multiLevelType w:val="hybridMultilevel"/>
    <w:tmpl w:val="D56E5BE2"/>
    <w:lvl w:ilvl="0" w:tplc="FFFFFFFF">
      <w:start w:val="1"/>
      <w:numFmt w:val="decimal"/>
      <w:pStyle w:val="Styl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pStyle w:val="umowa1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8A92EF0"/>
    <w:multiLevelType w:val="hybridMultilevel"/>
    <w:tmpl w:val="511C03A2"/>
    <w:lvl w:ilvl="0" w:tplc="8528B89A">
      <w:start w:val="1"/>
      <w:numFmt w:val="decimal"/>
      <w:pStyle w:val="Styl9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96B553C"/>
    <w:multiLevelType w:val="multilevel"/>
    <w:tmpl w:val="461E3B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4A4D350A"/>
    <w:multiLevelType w:val="hybridMultilevel"/>
    <w:tmpl w:val="BE1A5E62"/>
    <w:lvl w:ilvl="0" w:tplc="04150011">
      <w:start w:val="1"/>
      <w:numFmt w:val="decimal"/>
      <w:pStyle w:val="Paragraf"/>
      <w:lvlText w:val="§ %1"/>
      <w:lvlJc w:val="center"/>
      <w:pPr>
        <w:tabs>
          <w:tab w:val="num" w:pos="284"/>
        </w:tabs>
        <w:ind w:left="284" w:hanging="284"/>
      </w:pPr>
      <w:rPr>
        <w:rFonts w:hint="default"/>
      </w:rPr>
    </w:lvl>
    <w:lvl w:ilvl="1" w:tplc="04150017">
      <w:start w:val="1"/>
      <w:numFmt w:val="bullet"/>
      <w:pStyle w:val="Listanumerowana4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BF246F2"/>
    <w:multiLevelType w:val="hybridMultilevel"/>
    <w:tmpl w:val="D228FD4E"/>
    <w:lvl w:ilvl="0" w:tplc="04150015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516284B0">
      <w:numFmt w:val="bullet"/>
      <w:lvlText w:val=""/>
      <w:lvlJc w:val="left"/>
      <w:pPr>
        <w:ind w:left="1942" w:hanging="360"/>
      </w:pPr>
      <w:rPr>
        <w:rFonts w:ascii="Symbol" w:eastAsia="Times New Roman" w:hAnsi="Symbol" w:cs="Calibri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5" w15:restartNumberingAfterBreak="0">
    <w:nsid w:val="4D7543F3"/>
    <w:multiLevelType w:val="multilevel"/>
    <w:tmpl w:val="8DEAAB60"/>
    <w:numStyleLink w:val="NBPpunktorynumeryczne"/>
  </w:abstractNum>
  <w:abstractNum w:abstractNumId="46" w15:restartNumberingAfterBreak="0">
    <w:nsid w:val="4FE26682"/>
    <w:multiLevelType w:val="singleLevel"/>
    <w:tmpl w:val="04150007"/>
    <w:lvl w:ilvl="0">
      <w:start w:val="1"/>
      <w:numFmt w:val="bullet"/>
      <w:pStyle w:val="ListawypunktowanaAIM1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7" w15:restartNumberingAfterBreak="0">
    <w:nsid w:val="501D22EB"/>
    <w:multiLevelType w:val="multilevel"/>
    <w:tmpl w:val="C9DEEC2C"/>
    <w:numStyleLink w:val="NBPpunktoryobrazkowe"/>
  </w:abstractNum>
  <w:abstractNum w:abstractNumId="48" w15:restartNumberingAfterBreak="0">
    <w:nsid w:val="52AE209A"/>
    <w:multiLevelType w:val="multilevel"/>
    <w:tmpl w:val="C330BE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7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55212B01"/>
    <w:multiLevelType w:val="hybridMultilevel"/>
    <w:tmpl w:val="DBF280F8"/>
    <w:lvl w:ilvl="0" w:tplc="47B8AE28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1" w15:restartNumberingAfterBreak="0">
    <w:nsid w:val="560C5E8F"/>
    <w:multiLevelType w:val="multilevel"/>
    <w:tmpl w:val="8DEAAB60"/>
    <w:styleLink w:val="NBPpunktorynumeryczne"/>
    <w:lvl w:ilvl="0">
      <w:start w:val="1"/>
      <w:numFmt w:val="decimal"/>
      <w:pStyle w:val="Listanumeryczna"/>
      <w:suff w:val="space"/>
      <w:lvlText w:val="%1."/>
      <w:lvlJc w:val="left"/>
      <w:pPr>
        <w:ind w:left="652" w:hanging="227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5AF527EF"/>
    <w:multiLevelType w:val="multilevel"/>
    <w:tmpl w:val="60F627AE"/>
    <w:lvl w:ilvl="0">
      <w:start w:val="4"/>
      <w:numFmt w:val="decimal"/>
      <w:lvlText w:val="%1."/>
      <w:lvlJc w:val="left"/>
      <w:pPr>
        <w:tabs>
          <w:tab w:val="num" w:pos="1304"/>
        </w:tabs>
        <w:ind w:left="1304" w:hanging="737"/>
      </w:pPr>
      <w:rPr>
        <w:rFonts w:cs="Times New Roman" w:hint="default"/>
      </w:rPr>
    </w:lvl>
    <w:lvl w:ilvl="1">
      <w:start w:val="1"/>
      <w:numFmt w:val="decimal"/>
      <w:pStyle w:val="Umowa"/>
      <w:lvlText w:val="%1.%2."/>
      <w:lvlJc w:val="left"/>
      <w:pPr>
        <w:tabs>
          <w:tab w:val="num" w:pos="1588"/>
        </w:tabs>
        <w:ind w:left="1588" w:hanging="102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cs="Times New Roman" w:hint="default"/>
      </w:rPr>
    </w:lvl>
  </w:abstractNum>
  <w:abstractNum w:abstractNumId="53" w15:restartNumberingAfterBreak="0">
    <w:nsid w:val="5E180ECA"/>
    <w:multiLevelType w:val="multilevel"/>
    <w:tmpl w:val="05DC37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5EA47FEE"/>
    <w:multiLevelType w:val="multilevel"/>
    <w:tmpl w:val="7B3C20CC"/>
    <w:styleLink w:val="StylStylPunktowane11ptPogrubienieKonspektynumerowaneTim"/>
    <w:lvl w:ilvl="0">
      <w:start w:val="1"/>
      <w:numFmt w:val="bullet"/>
      <w:lvlText w:val=""/>
      <w:lvlJc w:val="left"/>
      <w:pPr>
        <w:tabs>
          <w:tab w:val="num" w:pos="153"/>
        </w:tabs>
        <w:ind w:left="153" w:hanging="1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upperRoman"/>
      <w:lvlText w:val="%3."/>
      <w:lvlJc w:val="right"/>
      <w:pPr>
        <w:tabs>
          <w:tab w:val="num" w:pos="845"/>
        </w:tabs>
        <w:ind w:left="845" w:hanging="182"/>
      </w:pPr>
      <w:rPr>
        <w:rFonts w:cs="Times New Roman"/>
        <w:b/>
        <w:bCs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0403B06"/>
    <w:multiLevelType w:val="hybridMultilevel"/>
    <w:tmpl w:val="609A6990"/>
    <w:lvl w:ilvl="0" w:tplc="FFFFFFFF">
      <w:start w:val="1"/>
      <w:numFmt w:val="lowerLetter"/>
      <w:pStyle w:val="Styl8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D23FC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61967DC1"/>
    <w:multiLevelType w:val="hybridMultilevel"/>
    <w:tmpl w:val="C8223D0A"/>
    <w:lvl w:ilvl="0" w:tplc="FFFFFFFF">
      <w:start w:val="1"/>
      <w:numFmt w:val="lowerLetter"/>
      <w:pStyle w:val="Bulletdouble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7" w15:restartNumberingAfterBreak="0">
    <w:nsid w:val="63575827"/>
    <w:multiLevelType w:val="multilevel"/>
    <w:tmpl w:val="667E5E0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6675531D"/>
    <w:multiLevelType w:val="hybridMultilevel"/>
    <w:tmpl w:val="5AD637FE"/>
    <w:lvl w:ilvl="0" w:tplc="04150011">
      <w:start w:val="1"/>
      <w:numFmt w:val="decimal"/>
      <w:pStyle w:val="StylArial11ptWyjustowanyPrzed6pt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086BF8"/>
    <w:multiLevelType w:val="singleLevel"/>
    <w:tmpl w:val="D7E4006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0" w15:restartNumberingAfterBreak="0">
    <w:nsid w:val="68851185"/>
    <w:multiLevelType w:val="hybridMultilevel"/>
    <w:tmpl w:val="1C2E7474"/>
    <w:lvl w:ilvl="0" w:tplc="FFFFFFFF">
      <w:start w:val="1"/>
      <w:numFmt w:val="decimal"/>
      <w:pStyle w:val="ZnakZnakZnakZnakZnakZnak1"/>
      <w:lvlText w:val="%1."/>
      <w:lvlJc w:val="left"/>
      <w:pPr>
        <w:tabs>
          <w:tab w:val="num" w:pos="57"/>
        </w:tabs>
        <w:ind w:left="284" w:hanging="284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 w15:restartNumberingAfterBreak="0">
    <w:nsid w:val="69A93D10"/>
    <w:multiLevelType w:val="multilevel"/>
    <w:tmpl w:val="D3FC2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IWZ11"/>
      <w:lvlText w:val="%1.%2."/>
      <w:lvlJc w:val="left"/>
      <w:pPr>
        <w:tabs>
          <w:tab w:val="num" w:pos="917"/>
        </w:tabs>
        <w:ind w:left="917" w:hanging="491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2" w15:restartNumberingAfterBreak="0">
    <w:nsid w:val="6A0A56D5"/>
    <w:multiLevelType w:val="hybridMultilevel"/>
    <w:tmpl w:val="366AF028"/>
    <w:lvl w:ilvl="0" w:tplc="FFFFFFFF">
      <w:start w:val="1"/>
      <w:numFmt w:val="lowerLetter"/>
      <w:pStyle w:val="Styl1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6BE45BB0"/>
    <w:multiLevelType w:val="multilevel"/>
    <w:tmpl w:val="5E1AA1D8"/>
    <w:lvl w:ilvl="0">
      <w:start w:val="1"/>
      <w:numFmt w:val="bullet"/>
      <w:pStyle w:val="Bulletwithtext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64" w15:restartNumberingAfterBreak="0">
    <w:nsid w:val="6D4B238B"/>
    <w:multiLevelType w:val="singleLevel"/>
    <w:tmpl w:val="3086DEE0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65" w15:restartNumberingAfterBreak="0">
    <w:nsid w:val="6EC37564"/>
    <w:multiLevelType w:val="multilevel"/>
    <w:tmpl w:val="AEA8E166"/>
    <w:lvl w:ilvl="0">
      <w:start w:val="1"/>
      <w:numFmt w:val="decimal"/>
      <w:pStyle w:val="StylParagraf11pt"/>
      <w:lvlText w:val="§ %1."/>
      <w:lvlJc w:val="center"/>
      <w:pPr>
        <w:tabs>
          <w:tab w:val="num" w:pos="4674"/>
        </w:tabs>
        <w:ind w:left="4674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6" w15:restartNumberingAfterBreak="0">
    <w:nsid w:val="73305066"/>
    <w:multiLevelType w:val="hybridMultilevel"/>
    <w:tmpl w:val="5C1E4C04"/>
    <w:lvl w:ilvl="0" w:tplc="2DDE0C3A">
      <w:start w:val="5"/>
      <w:numFmt w:val="decimal"/>
      <w:pStyle w:val="enum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14A54C6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2024FA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5AC24BBC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CFCA1C2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5E98537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7D20DC94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B83C5F28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1529C3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67" w15:restartNumberingAfterBreak="0">
    <w:nsid w:val="734605C4"/>
    <w:multiLevelType w:val="hybridMultilevel"/>
    <w:tmpl w:val="ED8EF812"/>
    <w:styleLink w:val="111111"/>
    <w:lvl w:ilvl="0" w:tplc="20B40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F1084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A7327C"/>
    <w:multiLevelType w:val="singleLevel"/>
    <w:tmpl w:val="B804DF04"/>
    <w:lvl w:ilvl="0">
      <w:start w:val="1"/>
      <w:numFmt w:val="bullet"/>
      <w:pStyle w:val="bulet1"/>
      <w:lvlText w:val=""/>
      <w:lvlJc w:val="left"/>
      <w:pPr>
        <w:tabs>
          <w:tab w:val="num" w:pos="0"/>
        </w:tabs>
        <w:ind w:left="992" w:hanging="283"/>
      </w:pPr>
      <w:rPr>
        <w:rFonts w:ascii="Symbol" w:hAnsi="Symbol" w:cs="Symbol" w:hint="default"/>
        <w:color w:val="auto"/>
        <w:sz w:val="28"/>
        <w:szCs w:val="28"/>
      </w:rPr>
    </w:lvl>
  </w:abstractNum>
  <w:abstractNum w:abstractNumId="69" w15:restartNumberingAfterBreak="0">
    <w:nsid w:val="7B2C25B5"/>
    <w:multiLevelType w:val="multilevel"/>
    <w:tmpl w:val="94EC95EC"/>
    <w:lvl w:ilvl="0">
      <w:start w:val="1"/>
      <w:numFmt w:val="decimal"/>
      <w:pStyle w:val="2Ustp"/>
      <w:lvlText w:val="%1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DFC110D"/>
    <w:multiLevelType w:val="multilevel"/>
    <w:tmpl w:val="DA4C1EC2"/>
    <w:lvl w:ilvl="0">
      <w:start w:val="3"/>
      <w:numFmt w:val="decimal"/>
      <w:pStyle w:val="Nagwek777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1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60"/>
  </w:num>
  <w:num w:numId="2">
    <w:abstractNumId w:val="39"/>
  </w:num>
  <w:num w:numId="3">
    <w:abstractNumId w:val="33"/>
  </w:num>
  <w:num w:numId="4">
    <w:abstractNumId w:val="20"/>
  </w:num>
  <w:num w:numId="5">
    <w:abstractNumId w:val="11"/>
  </w:num>
  <w:num w:numId="6">
    <w:abstractNumId w:val="65"/>
  </w:num>
  <w:num w:numId="7">
    <w:abstractNumId w:val="58"/>
  </w:num>
  <w:num w:numId="8">
    <w:abstractNumId w:val="43"/>
  </w:num>
  <w:num w:numId="9">
    <w:abstractNumId w:val="13"/>
  </w:num>
  <w:num w:numId="10">
    <w:abstractNumId w:val="9"/>
  </w:num>
  <w:num w:numId="11">
    <w:abstractNumId w:val="69"/>
  </w:num>
  <w:num w:numId="12">
    <w:abstractNumId w:val="31"/>
  </w:num>
  <w:num w:numId="13">
    <w:abstractNumId w:val="68"/>
  </w:num>
  <w:num w:numId="14">
    <w:abstractNumId w:val="10"/>
  </w:num>
  <w:num w:numId="15">
    <w:abstractNumId w:val="1"/>
  </w:num>
  <w:num w:numId="16">
    <w:abstractNumId w:val="0"/>
  </w:num>
  <w:num w:numId="17">
    <w:abstractNumId w:val="63"/>
  </w:num>
  <w:num w:numId="18">
    <w:abstractNumId w:val="17"/>
  </w:num>
  <w:num w:numId="19">
    <w:abstractNumId w:val="27"/>
  </w:num>
  <w:num w:numId="20">
    <w:abstractNumId w:val="66"/>
  </w:num>
  <w:num w:numId="21">
    <w:abstractNumId w:val="25"/>
  </w:num>
  <w:num w:numId="22">
    <w:abstractNumId w:val="56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38"/>
  </w:num>
  <w:num w:numId="26">
    <w:abstractNumId w:val="54"/>
  </w:num>
  <w:num w:numId="27">
    <w:abstractNumId w:val="37"/>
  </w:num>
  <w:num w:numId="28">
    <w:abstractNumId w:val="21"/>
  </w:num>
  <w:num w:numId="29">
    <w:abstractNumId w:val="32"/>
  </w:num>
  <w:num w:numId="30">
    <w:abstractNumId w:val="64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2"/>
  </w:num>
  <w:num w:numId="34">
    <w:abstractNumId w:val="24"/>
  </w:num>
  <w:num w:numId="35">
    <w:abstractNumId w:val="16"/>
  </w:num>
  <w:num w:numId="36">
    <w:abstractNumId w:val="40"/>
  </w:num>
  <w:num w:numId="37">
    <w:abstractNumId w:val="19"/>
  </w:num>
  <w:num w:numId="38">
    <w:abstractNumId w:val="6"/>
  </w:num>
  <w:num w:numId="39">
    <w:abstractNumId w:val="46"/>
  </w:num>
  <w:num w:numId="40">
    <w:abstractNumId w:val="59"/>
  </w:num>
  <w:num w:numId="41">
    <w:abstractNumId w:val="70"/>
  </w:num>
  <w:num w:numId="42">
    <w:abstractNumId w:val="35"/>
  </w:num>
  <w:num w:numId="43">
    <w:abstractNumId w:val="47"/>
  </w:num>
  <w:num w:numId="44">
    <w:abstractNumId w:val="67"/>
  </w:num>
  <w:num w:numId="45">
    <w:abstractNumId w:val="14"/>
  </w:num>
  <w:num w:numId="46">
    <w:abstractNumId w:val="28"/>
  </w:num>
  <w:num w:numId="47">
    <w:abstractNumId w:val="55"/>
  </w:num>
  <w:num w:numId="48">
    <w:abstractNumId w:val="62"/>
  </w:num>
  <w:num w:numId="49">
    <w:abstractNumId w:val="34"/>
  </w:num>
  <w:num w:numId="50">
    <w:abstractNumId w:val="26"/>
  </w:num>
  <w:num w:numId="51">
    <w:abstractNumId w:val="49"/>
  </w:num>
  <w:num w:numId="52">
    <w:abstractNumId w:val="41"/>
  </w:num>
  <w:num w:numId="53">
    <w:abstractNumId w:val="18"/>
  </w:num>
  <w:num w:numId="54">
    <w:abstractNumId w:val="61"/>
  </w:num>
  <w:num w:numId="55">
    <w:abstractNumId w:val="7"/>
  </w:num>
  <w:num w:numId="56">
    <w:abstractNumId w:val="8"/>
  </w:num>
  <w:num w:numId="57">
    <w:abstractNumId w:val="51"/>
  </w:num>
  <w:num w:numId="58">
    <w:abstractNumId w:val="45"/>
  </w:num>
  <w:num w:numId="59">
    <w:abstractNumId w:val="30"/>
  </w:num>
  <w:num w:numId="60">
    <w:abstractNumId w:val="22"/>
  </w:num>
  <w:num w:numId="61">
    <w:abstractNumId w:val="57"/>
  </w:num>
  <w:num w:numId="62">
    <w:abstractNumId w:val="44"/>
  </w:num>
  <w:num w:numId="63">
    <w:abstractNumId w:val="50"/>
  </w:num>
  <w:num w:numId="64">
    <w:abstractNumId w:val="53"/>
  </w:num>
  <w:num w:numId="65">
    <w:abstractNumId w:val="42"/>
  </w:num>
  <w:num w:numId="66">
    <w:abstractNumId w:val="36"/>
  </w:num>
  <w:num w:numId="67">
    <w:abstractNumId w:val="4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24"/>
    <w:rsid w:val="00004554"/>
    <w:rsid w:val="00010714"/>
    <w:rsid w:val="000146E4"/>
    <w:rsid w:val="00034939"/>
    <w:rsid w:val="00036065"/>
    <w:rsid w:val="000368AE"/>
    <w:rsid w:val="00037B68"/>
    <w:rsid w:val="000402BE"/>
    <w:rsid w:val="0004343B"/>
    <w:rsid w:val="00044567"/>
    <w:rsid w:val="00050472"/>
    <w:rsid w:val="0005049C"/>
    <w:rsid w:val="00051A7D"/>
    <w:rsid w:val="000539EB"/>
    <w:rsid w:val="00053D14"/>
    <w:rsid w:val="00054977"/>
    <w:rsid w:val="00056738"/>
    <w:rsid w:val="0006610C"/>
    <w:rsid w:val="0007108F"/>
    <w:rsid w:val="0007554A"/>
    <w:rsid w:val="00082129"/>
    <w:rsid w:val="0009270F"/>
    <w:rsid w:val="00093A59"/>
    <w:rsid w:val="000940C5"/>
    <w:rsid w:val="000A1E84"/>
    <w:rsid w:val="000A452A"/>
    <w:rsid w:val="000A658B"/>
    <w:rsid w:val="000B41D1"/>
    <w:rsid w:val="000B5AD5"/>
    <w:rsid w:val="000C2F2A"/>
    <w:rsid w:val="000C6754"/>
    <w:rsid w:val="000C792C"/>
    <w:rsid w:val="000E6183"/>
    <w:rsid w:val="000F7C4D"/>
    <w:rsid w:val="001055AA"/>
    <w:rsid w:val="00105CDA"/>
    <w:rsid w:val="001100CE"/>
    <w:rsid w:val="00111E75"/>
    <w:rsid w:val="0011721E"/>
    <w:rsid w:val="00122905"/>
    <w:rsid w:val="00147D94"/>
    <w:rsid w:val="00151E31"/>
    <w:rsid w:val="00165CAB"/>
    <w:rsid w:val="001804B0"/>
    <w:rsid w:val="001859B5"/>
    <w:rsid w:val="0018647E"/>
    <w:rsid w:val="00192120"/>
    <w:rsid w:val="001A7CB0"/>
    <w:rsid w:val="001B293B"/>
    <w:rsid w:val="001B7187"/>
    <w:rsid w:val="001B76ED"/>
    <w:rsid w:val="001C567D"/>
    <w:rsid w:val="001D5689"/>
    <w:rsid w:val="001E3895"/>
    <w:rsid w:val="002176B5"/>
    <w:rsid w:val="0022758B"/>
    <w:rsid w:val="00232528"/>
    <w:rsid w:val="00232871"/>
    <w:rsid w:val="00264A9A"/>
    <w:rsid w:val="00264D41"/>
    <w:rsid w:val="00272FD9"/>
    <w:rsid w:val="0027709E"/>
    <w:rsid w:val="00285AE8"/>
    <w:rsid w:val="00287CCB"/>
    <w:rsid w:val="00287F13"/>
    <w:rsid w:val="00290F73"/>
    <w:rsid w:val="002977AE"/>
    <w:rsid w:val="002A24C5"/>
    <w:rsid w:val="002A3922"/>
    <w:rsid w:val="002A63E2"/>
    <w:rsid w:val="002A72BD"/>
    <w:rsid w:val="002C576D"/>
    <w:rsid w:val="002D3A11"/>
    <w:rsid w:val="002D3AB2"/>
    <w:rsid w:val="002D5168"/>
    <w:rsid w:val="002D6FF8"/>
    <w:rsid w:val="002E23F8"/>
    <w:rsid w:val="002E4DA5"/>
    <w:rsid w:val="002E7614"/>
    <w:rsid w:val="002F7B93"/>
    <w:rsid w:val="00317236"/>
    <w:rsid w:val="00320F54"/>
    <w:rsid w:val="003229D0"/>
    <w:rsid w:val="00343844"/>
    <w:rsid w:val="003513FE"/>
    <w:rsid w:val="00354113"/>
    <w:rsid w:val="00355D21"/>
    <w:rsid w:val="00356C45"/>
    <w:rsid w:val="003606E5"/>
    <w:rsid w:val="00361173"/>
    <w:rsid w:val="00370424"/>
    <w:rsid w:val="00370EFC"/>
    <w:rsid w:val="00381999"/>
    <w:rsid w:val="003845A0"/>
    <w:rsid w:val="003877BC"/>
    <w:rsid w:val="003922EA"/>
    <w:rsid w:val="003B5323"/>
    <w:rsid w:val="003C7885"/>
    <w:rsid w:val="003D798C"/>
    <w:rsid w:val="003E1B2E"/>
    <w:rsid w:val="003E6562"/>
    <w:rsid w:val="003F35F5"/>
    <w:rsid w:val="003F5569"/>
    <w:rsid w:val="004004D2"/>
    <w:rsid w:val="0040256A"/>
    <w:rsid w:val="00404B51"/>
    <w:rsid w:val="00413405"/>
    <w:rsid w:val="004213CD"/>
    <w:rsid w:val="004420A1"/>
    <w:rsid w:val="0044297E"/>
    <w:rsid w:val="004510BC"/>
    <w:rsid w:val="004512F8"/>
    <w:rsid w:val="00451CAA"/>
    <w:rsid w:val="004A3383"/>
    <w:rsid w:val="004A44F6"/>
    <w:rsid w:val="004B0ACF"/>
    <w:rsid w:val="004B4FD5"/>
    <w:rsid w:val="004C268F"/>
    <w:rsid w:val="004D3B4B"/>
    <w:rsid w:val="004D5BE4"/>
    <w:rsid w:val="004F0F9E"/>
    <w:rsid w:val="004F32CA"/>
    <w:rsid w:val="004F4BCC"/>
    <w:rsid w:val="004F6EF2"/>
    <w:rsid w:val="0050171E"/>
    <w:rsid w:val="005030AB"/>
    <w:rsid w:val="005205DE"/>
    <w:rsid w:val="005405B5"/>
    <w:rsid w:val="00543043"/>
    <w:rsid w:val="0055355B"/>
    <w:rsid w:val="00555111"/>
    <w:rsid w:val="00571F58"/>
    <w:rsid w:val="0058089C"/>
    <w:rsid w:val="00583EAA"/>
    <w:rsid w:val="005A2E76"/>
    <w:rsid w:val="005B470A"/>
    <w:rsid w:val="005C0B36"/>
    <w:rsid w:val="005C25EE"/>
    <w:rsid w:val="005C6827"/>
    <w:rsid w:val="005C7F08"/>
    <w:rsid w:val="005D086E"/>
    <w:rsid w:val="005D2E42"/>
    <w:rsid w:val="005F2529"/>
    <w:rsid w:val="005F3F43"/>
    <w:rsid w:val="005F4099"/>
    <w:rsid w:val="005F79F8"/>
    <w:rsid w:val="00601D1A"/>
    <w:rsid w:val="00601DD6"/>
    <w:rsid w:val="006041CD"/>
    <w:rsid w:val="006078AF"/>
    <w:rsid w:val="00610DEA"/>
    <w:rsid w:val="006149A0"/>
    <w:rsid w:val="0061609B"/>
    <w:rsid w:val="006178BE"/>
    <w:rsid w:val="00632B7D"/>
    <w:rsid w:val="006379FE"/>
    <w:rsid w:val="006435CE"/>
    <w:rsid w:val="006437D3"/>
    <w:rsid w:val="0066798E"/>
    <w:rsid w:val="00672F02"/>
    <w:rsid w:val="006752F4"/>
    <w:rsid w:val="00680B89"/>
    <w:rsid w:val="00683855"/>
    <w:rsid w:val="00683D03"/>
    <w:rsid w:val="006851A1"/>
    <w:rsid w:val="006A6342"/>
    <w:rsid w:val="006B0623"/>
    <w:rsid w:val="006B6237"/>
    <w:rsid w:val="006C4E31"/>
    <w:rsid w:val="006C520C"/>
    <w:rsid w:val="006D4DDA"/>
    <w:rsid w:val="006D7B79"/>
    <w:rsid w:val="006E2944"/>
    <w:rsid w:val="006E2C9F"/>
    <w:rsid w:val="006F0409"/>
    <w:rsid w:val="006F513C"/>
    <w:rsid w:val="007065E7"/>
    <w:rsid w:val="00707C33"/>
    <w:rsid w:val="00707D0B"/>
    <w:rsid w:val="00711A62"/>
    <w:rsid w:val="00717271"/>
    <w:rsid w:val="00730637"/>
    <w:rsid w:val="00737FCE"/>
    <w:rsid w:val="0074203E"/>
    <w:rsid w:val="00772F3D"/>
    <w:rsid w:val="0077319C"/>
    <w:rsid w:val="0077392F"/>
    <w:rsid w:val="00786B9F"/>
    <w:rsid w:val="007948C8"/>
    <w:rsid w:val="007A1D9A"/>
    <w:rsid w:val="007A2622"/>
    <w:rsid w:val="007A354F"/>
    <w:rsid w:val="007A3D93"/>
    <w:rsid w:val="007A4649"/>
    <w:rsid w:val="007B09AF"/>
    <w:rsid w:val="007B2D0F"/>
    <w:rsid w:val="007D3CF2"/>
    <w:rsid w:val="007E60F8"/>
    <w:rsid w:val="007F2919"/>
    <w:rsid w:val="007F48B5"/>
    <w:rsid w:val="007F6D7E"/>
    <w:rsid w:val="00802C45"/>
    <w:rsid w:val="00807505"/>
    <w:rsid w:val="00813FF2"/>
    <w:rsid w:val="008141BF"/>
    <w:rsid w:val="00816524"/>
    <w:rsid w:val="008170BB"/>
    <w:rsid w:val="00830854"/>
    <w:rsid w:val="00831873"/>
    <w:rsid w:val="00831CFD"/>
    <w:rsid w:val="008463DA"/>
    <w:rsid w:val="00846F52"/>
    <w:rsid w:val="00852CB3"/>
    <w:rsid w:val="00870E08"/>
    <w:rsid w:val="008769D4"/>
    <w:rsid w:val="008918F4"/>
    <w:rsid w:val="00892FD9"/>
    <w:rsid w:val="00894F05"/>
    <w:rsid w:val="0089788E"/>
    <w:rsid w:val="008A29A7"/>
    <w:rsid w:val="008A573C"/>
    <w:rsid w:val="008B418B"/>
    <w:rsid w:val="008C5F6C"/>
    <w:rsid w:val="008D5C2A"/>
    <w:rsid w:val="008F502D"/>
    <w:rsid w:val="008F610E"/>
    <w:rsid w:val="00901237"/>
    <w:rsid w:val="00903869"/>
    <w:rsid w:val="00905A6D"/>
    <w:rsid w:val="00905DD8"/>
    <w:rsid w:val="009155A2"/>
    <w:rsid w:val="00915A99"/>
    <w:rsid w:val="00915D47"/>
    <w:rsid w:val="00922283"/>
    <w:rsid w:val="00934D74"/>
    <w:rsid w:val="009353B6"/>
    <w:rsid w:val="00946657"/>
    <w:rsid w:val="00955921"/>
    <w:rsid w:val="009562BD"/>
    <w:rsid w:val="00961787"/>
    <w:rsid w:val="00965D58"/>
    <w:rsid w:val="00970483"/>
    <w:rsid w:val="009871A4"/>
    <w:rsid w:val="009A349D"/>
    <w:rsid w:val="009A3BF7"/>
    <w:rsid w:val="009A56B4"/>
    <w:rsid w:val="009C6C86"/>
    <w:rsid w:val="009D5EBA"/>
    <w:rsid w:val="009E48C5"/>
    <w:rsid w:val="009E53A9"/>
    <w:rsid w:val="009F65B2"/>
    <w:rsid w:val="00A02942"/>
    <w:rsid w:val="00A03B07"/>
    <w:rsid w:val="00A065FF"/>
    <w:rsid w:val="00A14823"/>
    <w:rsid w:val="00A175A0"/>
    <w:rsid w:val="00A275CD"/>
    <w:rsid w:val="00A30782"/>
    <w:rsid w:val="00A34AA0"/>
    <w:rsid w:val="00A44B12"/>
    <w:rsid w:val="00A45349"/>
    <w:rsid w:val="00A45959"/>
    <w:rsid w:val="00A5419E"/>
    <w:rsid w:val="00A54EEF"/>
    <w:rsid w:val="00A57BFB"/>
    <w:rsid w:val="00A602E9"/>
    <w:rsid w:val="00A741F0"/>
    <w:rsid w:val="00A7733F"/>
    <w:rsid w:val="00A9193D"/>
    <w:rsid w:val="00A9519D"/>
    <w:rsid w:val="00A95232"/>
    <w:rsid w:val="00A9783C"/>
    <w:rsid w:val="00AA5052"/>
    <w:rsid w:val="00AB673F"/>
    <w:rsid w:val="00AC22C2"/>
    <w:rsid w:val="00AC73B3"/>
    <w:rsid w:val="00AC7877"/>
    <w:rsid w:val="00AD5316"/>
    <w:rsid w:val="00AE2DD9"/>
    <w:rsid w:val="00AF4235"/>
    <w:rsid w:val="00AF72C1"/>
    <w:rsid w:val="00B073C5"/>
    <w:rsid w:val="00B32278"/>
    <w:rsid w:val="00B33661"/>
    <w:rsid w:val="00B520BD"/>
    <w:rsid w:val="00B5321C"/>
    <w:rsid w:val="00B550E7"/>
    <w:rsid w:val="00B70C8C"/>
    <w:rsid w:val="00B94001"/>
    <w:rsid w:val="00BA225E"/>
    <w:rsid w:val="00BB603C"/>
    <w:rsid w:val="00BC0206"/>
    <w:rsid w:val="00BE508D"/>
    <w:rsid w:val="00BE653D"/>
    <w:rsid w:val="00C12C67"/>
    <w:rsid w:val="00C14528"/>
    <w:rsid w:val="00C22A90"/>
    <w:rsid w:val="00C30A46"/>
    <w:rsid w:val="00C3325E"/>
    <w:rsid w:val="00C40330"/>
    <w:rsid w:val="00C407D0"/>
    <w:rsid w:val="00C46748"/>
    <w:rsid w:val="00C51260"/>
    <w:rsid w:val="00C519A4"/>
    <w:rsid w:val="00C52DAB"/>
    <w:rsid w:val="00C67353"/>
    <w:rsid w:val="00C74509"/>
    <w:rsid w:val="00C76440"/>
    <w:rsid w:val="00C770FB"/>
    <w:rsid w:val="00C77A8B"/>
    <w:rsid w:val="00C85853"/>
    <w:rsid w:val="00C90B46"/>
    <w:rsid w:val="00C90E7A"/>
    <w:rsid w:val="00C9472E"/>
    <w:rsid w:val="00CA27F0"/>
    <w:rsid w:val="00CE2577"/>
    <w:rsid w:val="00CF0BC3"/>
    <w:rsid w:val="00D00DA1"/>
    <w:rsid w:val="00D1295A"/>
    <w:rsid w:val="00D12A6E"/>
    <w:rsid w:val="00D1724B"/>
    <w:rsid w:val="00D33560"/>
    <w:rsid w:val="00D35F58"/>
    <w:rsid w:val="00D37BFE"/>
    <w:rsid w:val="00D57CFD"/>
    <w:rsid w:val="00D64224"/>
    <w:rsid w:val="00D8289B"/>
    <w:rsid w:val="00DB386A"/>
    <w:rsid w:val="00DB68CC"/>
    <w:rsid w:val="00DB71FB"/>
    <w:rsid w:val="00DC2C7B"/>
    <w:rsid w:val="00DC3CF6"/>
    <w:rsid w:val="00DD0E54"/>
    <w:rsid w:val="00DD1EA0"/>
    <w:rsid w:val="00DD67C4"/>
    <w:rsid w:val="00DE0E8A"/>
    <w:rsid w:val="00DE468D"/>
    <w:rsid w:val="00DE77BA"/>
    <w:rsid w:val="00DF4983"/>
    <w:rsid w:val="00E0601A"/>
    <w:rsid w:val="00E1274A"/>
    <w:rsid w:val="00E23710"/>
    <w:rsid w:val="00E255EE"/>
    <w:rsid w:val="00E278B4"/>
    <w:rsid w:val="00E30489"/>
    <w:rsid w:val="00E41817"/>
    <w:rsid w:val="00E4508C"/>
    <w:rsid w:val="00E6697B"/>
    <w:rsid w:val="00E7097D"/>
    <w:rsid w:val="00E75938"/>
    <w:rsid w:val="00E77625"/>
    <w:rsid w:val="00E80DAA"/>
    <w:rsid w:val="00E83AA6"/>
    <w:rsid w:val="00E92C81"/>
    <w:rsid w:val="00E97379"/>
    <w:rsid w:val="00EA2857"/>
    <w:rsid w:val="00EA6AA4"/>
    <w:rsid w:val="00EB75FC"/>
    <w:rsid w:val="00EC0022"/>
    <w:rsid w:val="00EC0F99"/>
    <w:rsid w:val="00EC6C4C"/>
    <w:rsid w:val="00EE0F81"/>
    <w:rsid w:val="00EE4D5A"/>
    <w:rsid w:val="00EF2C61"/>
    <w:rsid w:val="00EF7F55"/>
    <w:rsid w:val="00F00341"/>
    <w:rsid w:val="00F01B82"/>
    <w:rsid w:val="00F02391"/>
    <w:rsid w:val="00F0495D"/>
    <w:rsid w:val="00F071AD"/>
    <w:rsid w:val="00F0774E"/>
    <w:rsid w:val="00F07FAE"/>
    <w:rsid w:val="00F1057E"/>
    <w:rsid w:val="00F33567"/>
    <w:rsid w:val="00F34CC1"/>
    <w:rsid w:val="00F35C22"/>
    <w:rsid w:val="00F3717B"/>
    <w:rsid w:val="00F44CE3"/>
    <w:rsid w:val="00F46889"/>
    <w:rsid w:val="00F54B42"/>
    <w:rsid w:val="00F629C0"/>
    <w:rsid w:val="00F70D1F"/>
    <w:rsid w:val="00F71241"/>
    <w:rsid w:val="00F73862"/>
    <w:rsid w:val="00F75B10"/>
    <w:rsid w:val="00F7785F"/>
    <w:rsid w:val="00F80A2E"/>
    <w:rsid w:val="00F8418A"/>
    <w:rsid w:val="00F8694C"/>
    <w:rsid w:val="00F93E15"/>
    <w:rsid w:val="00FA3A36"/>
    <w:rsid w:val="00FB2DC8"/>
    <w:rsid w:val="00FB33ED"/>
    <w:rsid w:val="00FC4CE7"/>
    <w:rsid w:val="00FD10A5"/>
    <w:rsid w:val="00FD714E"/>
    <w:rsid w:val="00FE3CC5"/>
    <w:rsid w:val="00FE59B9"/>
    <w:rsid w:val="00FE74C9"/>
    <w:rsid w:val="00FF6B97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60B420BE"/>
  <w15:chartTrackingRefBased/>
  <w15:docId w15:val="{CFBFEA33-32F1-4341-9204-F0018018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652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Topic Heading 1,- I,II,III,H1,Part,Chapter Heading,Level 1,Nag1,l1,h1, Znak5"/>
    <w:basedOn w:val="Normalny"/>
    <w:next w:val="Normalny"/>
    <w:link w:val="Nagwek1Znak"/>
    <w:uiPriority w:val="99"/>
    <w:qFormat/>
    <w:rsid w:val="0081652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2, Znak4"/>
    <w:basedOn w:val="Normalny"/>
    <w:next w:val="Normalny"/>
    <w:link w:val="Nagwek2Znak"/>
    <w:uiPriority w:val="99"/>
    <w:qFormat/>
    <w:rsid w:val="008165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81652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uiPriority w:val="99"/>
    <w:qFormat/>
    <w:rsid w:val="00816524"/>
    <w:pPr>
      <w:keepNext/>
      <w:tabs>
        <w:tab w:val="num" w:pos="0"/>
      </w:tabs>
      <w:spacing w:before="240" w:after="60"/>
      <w:ind w:hanging="32767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6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16524"/>
    <w:pPr>
      <w:keepNext/>
      <w:outlineLvl w:val="5"/>
    </w:pPr>
    <w:rPr>
      <w:b/>
      <w:i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16524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81652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16524"/>
    <w:pPr>
      <w:widowControl w:val="0"/>
      <w:adjustRightInd w:val="0"/>
      <w:spacing w:before="240" w:after="60" w:line="360" w:lineRule="atLeast"/>
      <w:jc w:val="both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 Znak5 Znak"/>
    <w:link w:val="Nagwek1"/>
    <w:uiPriority w:val="99"/>
    <w:rsid w:val="0081652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H2 Znak,2 Znak, Znak4 Znak"/>
    <w:link w:val="Nagwek2"/>
    <w:uiPriority w:val="99"/>
    <w:rsid w:val="0081652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H3 Znak"/>
    <w:link w:val="Nagwek3"/>
    <w:uiPriority w:val="99"/>
    <w:rsid w:val="008165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uiPriority w:val="99"/>
    <w:rsid w:val="00816524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9"/>
    <w:rsid w:val="0081652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uiPriority w:val="99"/>
    <w:rsid w:val="008165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7Znak">
    <w:name w:val="Nagłówek 7 Znak"/>
    <w:link w:val="Nagwek7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rsid w:val="0081652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rsid w:val="00816524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ändrad,LOAN,body text,Znak2, Znak2,LOAN Znak Znak,Tekst wcięty 2 st,b,Tekst wci,ęty 2 st,Tekst wciety 2 st,ety 2 st"/>
    <w:basedOn w:val="Normalny"/>
    <w:link w:val="TekstpodstawowyZnak1"/>
    <w:rsid w:val="00816524"/>
    <w:pPr>
      <w:jc w:val="both"/>
    </w:pPr>
  </w:style>
  <w:style w:type="character" w:customStyle="1" w:styleId="TekstpodstawowyZnak">
    <w:name w:val="Tekst podstawowy Znak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(F2) Znak,ändrad Znak,LOAN Znak,body text Znak,Znak2 Znak, Znak2 Znak,LOAN Znak Znak Znak,Tekst wcięty 2 st Znak,b Znak,Tekst wci Znak,ęty 2 st Znak,Tekst wciety 2 st Znak,ety 2 st Znak"/>
    <w:link w:val="Tekstpodstawowy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er2">
    <w:name w:val="Footer2"/>
    <w:rsid w:val="00816524"/>
    <w:rPr>
      <w:rFonts w:ascii="Times New Roman" w:eastAsia="Times New Roman" w:hAnsi="Times New Roman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81652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1652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16524"/>
    <w:pPr>
      <w:spacing w:after="120" w:line="480" w:lineRule="auto"/>
    </w:pPr>
  </w:style>
  <w:style w:type="character" w:customStyle="1" w:styleId="TekstpodstawowywcityZnak">
    <w:name w:val="Tekst podstawowy wcięty Znak"/>
    <w:link w:val="Tekstpodstawowywcity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816524"/>
    <w:rPr>
      <w:color w:val="0000FF"/>
      <w:u w:val="single"/>
    </w:rPr>
  </w:style>
  <w:style w:type="paragraph" w:styleId="Stopka">
    <w:name w:val="footer"/>
    <w:aliases w:val="Stopka Znak1,Stopka Znak Znak,Znak"/>
    <w:basedOn w:val="Normalny"/>
    <w:link w:val="StopkaZnak2"/>
    <w:uiPriority w:val="99"/>
    <w:rsid w:val="00816524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2">
    <w:name w:val="Stopka Znak2"/>
    <w:aliases w:val="Stopka Znak1 Znak,Stopka Znak Znak Znak,Znak Znak2"/>
    <w:link w:val="Stopka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816524"/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rsid w:val="008165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 Znak3 Znak"/>
    <w:link w:val="Nagwek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1652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rsid w:val="00816524"/>
  </w:style>
  <w:style w:type="table" w:styleId="Tabela-Siatka">
    <w:name w:val="Table Grid"/>
    <w:basedOn w:val="Standardowy"/>
    <w:rsid w:val="008165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816524"/>
  </w:style>
  <w:style w:type="paragraph" w:customStyle="1" w:styleId="ZnakZnakZnakZnak">
    <w:name w:val="Znak Znak Znak Znak"/>
    <w:basedOn w:val="Normalny"/>
    <w:rsid w:val="00816524"/>
    <w:rPr>
      <w:rFonts w:ascii="Arial" w:hAnsi="Arial"/>
    </w:rPr>
  </w:style>
  <w:style w:type="paragraph" w:customStyle="1" w:styleId="ZnakZnakZnakZnakZnakZnak">
    <w:name w:val="Znak Znak Znak Znak Znak Znak"/>
    <w:basedOn w:val="Normalny"/>
    <w:autoRedefine/>
    <w:rsid w:val="00816524"/>
    <w:pPr>
      <w:numPr>
        <w:numId w:val="2"/>
      </w:numPr>
      <w:tabs>
        <w:tab w:val="clear" w:pos="360"/>
      </w:tabs>
    </w:pPr>
    <w:rPr>
      <w:lang w:val="en-US" w:eastAsia="en-US"/>
    </w:rPr>
  </w:style>
  <w:style w:type="paragraph" w:styleId="Tekstpodstawowy2">
    <w:name w:val="Body Text 2"/>
    <w:basedOn w:val="Normalny"/>
    <w:link w:val="Tekstpodstawowy2Znak"/>
    <w:rsid w:val="00816524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Char"/>
    <w:rsid w:val="0081652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uiPriority w:val="99"/>
    <w:rsid w:val="00816524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1652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16524"/>
    <w:rPr>
      <w:vertAlign w:val="superscript"/>
    </w:rPr>
  </w:style>
  <w:style w:type="paragraph" w:customStyle="1" w:styleId="ZnakZnakZnak">
    <w:name w:val="Znak Znak Znak"/>
    <w:basedOn w:val="Normalny"/>
    <w:autoRedefine/>
    <w:rsid w:val="00816524"/>
    <w:rPr>
      <w:lang w:val="en-US" w:eastAsia="en-US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816524"/>
    <w:rPr>
      <w:sz w:val="20"/>
      <w:szCs w:val="20"/>
    </w:rPr>
  </w:style>
  <w:style w:type="character" w:customStyle="1" w:styleId="TekstkomentarzaZnak">
    <w:name w:val="Tekst komentarza Znak"/>
    <w:aliases w:val=" Znak1 Znak"/>
    <w:link w:val="Tekstkomentarza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Bheading2">
    <w:name w:val="POBheading 2"/>
    <w:basedOn w:val="Nagwek2"/>
    <w:rsid w:val="00816524"/>
    <w:pPr>
      <w:keepNext w:val="0"/>
      <w:keepLines/>
      <w:spacing w:before="0" w:after="0" w:line="360" w:lineRule="atLeast"/>
      <w:jc w:val="both"/>
      <w:outlineLvl w:val="9"/>
    </w:pPr>
    <w:rPr>
      <w:rFonts w:ascii="Helv" w:hAnsi="Helv" w:cs="Helv"/>
      <w:i w:val="0"/>
      <w:iCs w:val="0"/>
      <w:sz w:val="24"/>
      <w:szCs w:val="24"/>
      <w:lang w:val="en-GB"/>
    </w:rPr>
  </w:style>
  <w:style w:type="paragraph" w:customStyle="1" w:styleId="Normaltab">
    <w:name w:val="Normaltab"/>
    <w:basedOn w:val="Normalny"/>
    <w:rsid w:val="00816524"/>
    <w:pPr>
      <w:spacing w:before="24" w:after="48" w:line="360" w:lineRule="atLeast"/>
      <w:jc w:val="center"/>
    </w:pPr>
    <w:rPr>
      <w:rFonts w:ascii="Gatineau" w:hAnsi="Gatineau" w:cs="Gatineau"/>
      <w:lang w:val="en-GB"/>
    </w:rPr>
  </w:style>
  <w:style w:type="paragraph" w:styleId="Tekstpodstawowy3">
    <w:name w:val="Body Text 3"/>
    <w:aliases w:val="Znak1"/>
    <w:basedOn w:val="Normalny"/>
    <w:link w:val="Tekstpodstawowy3Znak"/>
    <w:uiPriority w:val="99"/>
    <w:rsid w:val="0081652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Znak1 Znak"/>
    <w:link w:val="Tekstpodstawowy3"/>
    <w:uiPriority w:val="99"/>
    <w:rsid w:val="0081652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opkaZnak1Znak1">
    <w:name w:val="Stopka Znak1 Znak1"/>
    <w:aliases w:val="Stopka Znak Znak Znak Znak"/>
    <w:semiHidden/>
    <w:rsid w:val="00816524"/>
    <w:rPr>
      <w:sz w:val="24"/>
      <w:szCs w:val="24"/>
      <w:lang w:val="pl-PL" w:eastAsia="pl-PL" w:bidi="ar-SA"/>
    </w:rPr>
  </w:style>
  <w:style w:type="paragraph" w:customStyle="1" w:styleId="BodyText22">
    <w:name w:val="Body Text 22"/>
    <w:basedOn w:val="Normalny"/>
    <w:rsid w:val="00816524"/>
    <w:pPr>
      <w:jc w:val="center"/>
    </w:pPr>
    <w:rPr>
      <w:szCs w:val="20"/>
    </w:rPr>
  </w:style>
  <w:style w:type="paragraph" w:customStyle="1" w:styleId="Listawypunktowana1Znak">
    <w:name w:val="Lista wypunktowana 1 Znak"/>
    <w:basedOn w:val="Normalny"/>
    <w:rsid w:val="00816524"/>
    <w:pPr>
      <w:numPr>
        <w:numId w:val="3"/>
      </w:numPr>
    </w:pPr>
  </w:style>
  <w:style w:type="paragraph" w:styleId="Tekstdymka">
    <w:name w:val="Balloon Text"/>
    <w:aliases w:val=" Znak"/>
    <w:basedOn w:val="Normalny"/>
    <w:link w:val="TekstdymkaZnak"/>
    <w:uiPriority w:val="99"/>
    <w:rsid w:val="0081652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 Znak Znak"/>
    <w:link w:val="Tekstdymka"/>
    <w:uiPriority w:val="99"/>
    <w:rsid w:val="00816524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rsid w:val="008165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1652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8165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odparagraf">
    <w:name w:val="podparagraf"/>
    <w:basedOn w:val="Normalny"/>
    <w:rsid w:val="00816524"/>
    <w:pPr>
      <w:keepNext/>
      <w:keepLines/>
      <w:spacing w:line="360" w:lineRule="auto"/>
      <w:jc w:val="center"/>
    </w:pPr>
    <w:rPr>
      <w:rFonts w:ascii="Arial" w:hAnsi="Arial"/>
      <w:b/>
    </w:rPr>
  </w:style>
  <w:style w:type="paragraph" w:customStyle="1" w:styleId="Standard">
    <w:name w:val="Standard"/>
    <w:basedOn w:val="Normalny"/>
    <w:uiPriority w:val="99"/>
    <w:rsid w:val="00816524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color w:val="000000"/>
      <w:sz w:val="22"/>
      <w:szCs w:val="22"/>
      <w:lang w:val="en-US"/>
    </w:rPr>
  </w:style>
  <w:style w:type="paragraph" w:styleId="Spistreci1">
    <w:name w:val="toc 1"/>
    <w:basedOn w:val="Normalny"/>
    <w:next w:val="Normalny"/>
    <w:autoRedefine/>
    <w:uiPriority w:val="99"/>
    <w:rsid w:val="00816524"/>
    <w:pPr>
      <w:keepNext/>
      <w:keepLines/>
      <w:numPr>
        <w:numId w:val="5"/>
      </w:numPr>
      <w:spacing w:before="100" w:beforeAutospacing="1" w:after="100" w:afterAutospacing="1"/>
      <w:jc w:val="both"/>
      <w:outlineLvl w:val="0"/>
    </w:pPr>
    <w:rPr>
      <w:bCs/>
    </w:rPr>
  </w:style>
  <w:style w:type="paragraph" w:customStyle="1" w:styleId="xl26">
    <w:name w:val="xl26"/>
    <w:basedOn w:val="Normalny"/>
    <w:rsid w:val="00816524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customStyle="1" w:styleId="Poziom1">
    <w:name w:val="Poziom 1"/>
    <w:basedOn w:val="Normalny"/>
    <w:rsid w:val="00816524"/>
    <w:pPr>
      <w:numPr>
        <w:numId w:val="4"/>
      </w:numPr>
    </w:pPr>
  </w:style>
  <w:style w:type="paragraph" w:customStyle="1" w:styleId="Poziom3">
    <w:name w:val="Poziom 3"/>
    <w:basedOn w:val="Normalny"/>
    <w:rsid w:val="00816524"/>
    <w:pPr>
      <w:numPr>
        <w:ilvl w:val="2"/>
        <w:numId w:val="4"/>
      </w:numPr>
    </w:pPr>
  </w:style>
  <w:style w:type="paragraph" w:styleId="Mapadokumentu">
    <w:name w:val="Document Map"/>
    <w:basedOn w:val="Normalny"/>
    <w:link w:val="MapadokumentuZnak"/>
    <w:uiPriority w:val="99"/>
    <w:rsid w:val="0081652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rsid w:val="00816524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nakZnakZnakZnakZnakZnakZnakZnakZnak">
    <w:name w:val="Znak Znak Znak Znak Znak Znak Znak Znak Znak"/>
    <w:basedOn w:val="Normalny"/>
    <w:autoRedefine/>
    <w:rsid w:val="00816524"/>
    <w:pPr>
      <w:ind w:left="360" w:hanging="360"/>
    </w:pPr>
    <w:rPr>
      <w:lang w:val="en-US" w:eastAsia="en-US"/>
    </w:rPr>
  </w:style>
  <w:style w:type="paragraph" w:customStyle="1" w:styleId="ListParagraph2">
    <w:name w:val="List Paragraph2"/>
    <w:basedOn w:val="Normalny"/>
    <w:rsid w:val="008165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para">
    <w:name w:val="para"/>
    <w:rsid w:val="00816524"/>
    <w:rPr>
      <w:rFonts w:cs="Times New Roman"/>
    </w:rPr>
  </w:style>
  <w:style w:type="paragraph" w:styleId="Wcicienormalne">
    <w:name w:val="Normal Indent"/>
    <w:basedOn w:val="Normalny"/>
    <w:rsid w:val="00816524"/>
    <w:pPr>
      <w:ind w:left="708"/>
    </w:pPr>
  </w:style>
  <w:style w:type="paragraph" w:customStyle="1" w:styleId="2-ustp">
    <w:name w:val="2-ustęp"/>
    <w:basedOn w:val="Normalny"/>
    <w:rsid w:val="00816524"/>
    <w:pPr>
      <w:spacing w:after="120" w:line="320" w:lineRule="exact"/>
      <w:ind w:left="567" w:hanging="567"/>
      <w:jc w:val="both"/>
    </w:pPr>
    <w:rPr>
      <w:rFonts w:ascii="Arial" w:hAnsi="Arial" w:cs="Arial"/>
    </w:rPr>
  </w:style>
  <w:style w:type="paragraph" w:styleId="Zwykytekst">
    <w:name w:val="Plain Text"/>
    <w:basedOn w:val="Normalny"/>
    <w:link w:val="ZwykytekstZnak"/>
    <w:uiPriority w:val="99"/>
    <w:rsid w:val="0081652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81652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2TopicHeading">
    <w:name w:val="Nagłówek 2.Topic Heading"/>
    <w:basedOn w:val="Normalny"/>
    <w:next w:val="Normalny"/>
    <w:rsid w:val="00816524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">
    <w:name w:val="Nagłówek 6.- (a).(b).Sec"/>
    <w:basedOn w:val="Normalny"/>
    <w:next w:val="Normalny"/>
    <w:rsid w:val="00816524"/>
    <w:pPr>
      <w:keepNext/>
    </w:pPr>
    <w:rPr>
      <w:b/>
      <w:bCs/>
      <w:i/>
      <w:iCs/>
      <w:sz w:val="28"/>
      <w:szCs w:val="28"/>
    </w:rPr>
  </w:style>
  <w:style w:type="paragraph" w:customStyle="1" w:styleId="TekstpodstawowyF2n">
    <w:name w:val="Tekst podstawowy.(F2).än"/>
    <w:basedOn w:val="Normalny"/>
    <w:rsid w:val="00816524"/>
    <w:pPr>
      <w:jc w:val="both"/>
    </w:pPr>
  </w:style>
  <w:style w:type="paragraph" w:customStyle="1" w:styleId="H1Text">
    <w:name w:val="H1 Text"/>
    <w:basedOn w:val="Normalny"/>
    <w:link w:val="H1TextChar"/>
    <w:rsid w:val="00816524"/>
    <w:pPr>
      <w:tabs>
        <w:tab w:val="left" w:pos="360"/>
      </w:tabs>
      <w:spacing w:after="60" w:line="300" w:lineRule="exact"/>
      <w:ind w:left="360"/>
      <w:jc w:val="both"/>
    </w:pPr>
    <w:rPr>
      <w:rFonts w:ascii="Arial" w:hAnsi="Arial" w:cs="Arial"/>
    </w:rPr>
  </w:style>
  <w:style w:type="paragraph" w:customStyle="1" w:styleId="H1ListBullet">
    <w:name w:val="H1 List Bullet"/>
    <w:basedOn w:val="Normalny"/>
    <w:rsid w:val="00816524"/>
    <w:pPr>
      <w:tabs>
        <w:tab w:val="left" w:pos="1134"/>
      </w:tabs>
      <w:spacing w:before="120" w:after="60"/>
      <w:ind w:left="1134" w:hanging="567"/>
      <w:jc w:val="both"/>
    </w:pPr>
    <w:rPr>
      <w:rFonts w:ascii="Arial" w:hAnsi="Arial" w:cs="Arial"/>
      <w:sz w:val="20"/>
      <w:szCs w:val="20"/>
    </w:rPr>
  </w:style>
  <w:style w:type="paragraph" w:customStyle="1" w:styleId="BodyText32">
    <w:name w:val="Body Text 32"/>
    <w:basedOn w:val="Normalny"/>
    <w:rsid w:val="00816524"/>
    <w:pPr>
      <w:jc w:val="both"/>
    </w:pPr>
    <w:rPr>
      <w:b/>
      <w:szCs w:val="20"/>
    </w:rPr>
  </w:style>
  <w:style w:type="paragraph" w:customStyle="1" w:styleId="CommentSubject2">
    <w:name w:val="Comment Subject2"/>
    <w:basedOn w:val="Tekstkomentarza"/>
    <w:next w:val="Tekstkomentarza"/>
    <w:semiHidden/>
    <w:rsid w:val="0081652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blokowy">
    <w:name w:val="Block Text"/>
    <w:basedOn w:val="Normalny"/>
    <w:uiPriority w:val="99"/>
    <w:rsid w:val="00816524"/>
    <w:pPr>
      <w:ind w:left="567" w:right="510" w:hanging="567"/>
    </w:pPr>
    <w:rPr>
      <w:b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816524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Wciecie">
    <w:name w:val="Wciecie"/>
    <w:basedOn w:val="Normalny"/>
    <w:autoRedefine/>
    <w:rsid w:val="00816524"/>
    <w:pPr>
      <w:tabs>
        <w:tab w:val="num" w:pos="1440"/>
        <w:tab w:val="num" w:pos="2880"/>
      </w:tabs>
      <w:ind w:left="2880" w:hanging="360"/>
    </w:pPr>
    <w:rPr>
      <w:snapToGrid w:val="0"/>
      <w:szCs w:val="20"/>
    </w:rPr>
  </w:style>
  <w:style w:type="character" w:styleId="UyteHipercze">
    <w:name w:val="FollowedHyperlink"/>
    <w:uiPriority w:val="99"/>
    <w:rsid w:val="00816524"/>
    <w:rPr>
      <w:color w:val="800080"/>
      <w:u w:val="single"/>
    </w:rPr>
  </w:style>
  <w:style w:type="paragraph" w:styleId="Tytu">
    <w:name w:val="Title"/>
    <w:basedOn w:val="Normalny"/>
    <w:link w:val="TytuZnak"/>
    <w:uiPriority w:val="99"/>
    <w:qFormat/>
    <w:rsid w:val="00816524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link w:val="Tytu"/>
    <w:uiPriority w:val="99"/>
    <w:rsid w:val="00816524"/>
    <w:rPr>
      <w:rFonts w:ascii="Arial" w:eastAsia="Times New Roman" w:hAnsi="Arial" w:cs="Times New Roman"/>
      <w:b/>
      <w:sz w:val="28"/>
      <w:szCs w:val="24"/>
      <w:lang w:eastAsia="pl-PL"/>
    </w:rPr>
  </w:style>
  <w:style w:type="paragraph" w:customStyle="1" w:styleId="Ofertanagwek1">
    <w:name w:val="Oferta_nagłówek1"/>
    <w:basedOn w:val="Normalny"/>
    <w:autoRedefine/>
    <w:rsid w:val="00816524"/>
    <w:rPr>
      <w:rFonts w:ascii="Tahoma" w:hAnsi="Tahoma" w:cs="Tahoma"/>
      <w:b/>
      <w:bCs/>
    </w:rPr>
  </w:style>
  <w:style w:type="paragraph" w:customStyle="1" w:styleId="StylParagraf11pt">
    <w:name w:val="Styl Paragraf + 11 pt"/>
    <w:basedOn w:val="Normalny"/>
    <w:rsid w:val="00816524"/>
    <w:pPr>
      <w:keepNext/>
      <w:keepLines/>
      <w:numPr>
        <w:numId w:val="6"/>
      </w:numPr>
      <w:spacing w:before="480" w:line="360" w:lineRule="auto"/>
      <w:jc w:val="center"/>
    </w:pPr>
    <w:rPr>
      <w:rFonts w:ascii="Arial" w:hAnsi="Arial"/>
      <w:b/>
      <w:bCs/>
      <w:sz w:val="22"/>
    </w:rPr>
  </w:style>
  <w:style w:type="paragraph" w:customStyle="1" w:styleId="StylArial11ptWyjustowanyPo18pt">
    <w:name w:val="Styl Arial 11 pt Wyjustowany Po:  18 pt"/>
    <w:basedOn w:val="Normalny"/>
    <w:rsid w:val="00816524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">
    <w:name w:val="Styl Arial 11 pt Wyjustowany"/>
    <w:basedOn w:val="Normalny"/>
    <w:rsid w:val="00816524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Przed6pt">
    <w:name w:val="Styl Arial 11 pt Wyjustowany Przed:  6 pt"/>
    <w:basedOn w:val="Normalny"/>
    <w:rsid w:val="00816524"/>
    <w:pPr>
      <w:numPr>
        <w:numId w:val="7"/>
      </w:num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Przed3pt">
    <w:name w:val="Styl Arial 11 pt Przed:  3 pt"/>
    <w:basedOn w:val="Normalny"/>
    <w:rsid w:val="00816524"/>
    <w:pPr>
      <w:spacing w:before="60"/>
      <w:jc w:val="both"/>
    </w:pPr>
    <w:rPr>
      <w:rFonts w:ascii="Arial" w:hAnsi="Arial"/>
      <w:sz w:val="22"/>
      <w:szCs w:val="20"/>
    </w:rPr>
  </w:style>
  <w:style w:type="character" w:customStyle="1" w:styleId="DeltaViewDeletion">
    <w:name w:val="DeltaView Deletion"/>
    <w:rsid w:val="00816524"/>
    <w:rPr>
      <w:strike/>
      <w:color w:val="FF0000"/>
    </w:rPr>
  </w:style>
  <w:style w:type="character" w:customStyle="1" w:styleId="BodyTextChar">
    <w:name w:val="Body Text Char"/>
    <w:aliases w:val="body text Char"/>
    <w:rsid w:val="00816524"/>
    <w:rPr>
      <w:rFonts w:ascii="Arial" w:hAnsi="Arial"/>
      <w:noProof w:val="0"/>
      <w:sz w:val="24"/>
      <w:lang w:val="en-US" w:eastAsia="pl-PL" w:bidi="ar-SA"/>
    </w:rPr>
  </w:style>
  <w:style w:type="paragraph" w:customStyle="1" w:styleId="ParagrafPunkt1">
    <w:name w:val="Paragraf Punkt 1"/>
    <w:basedOn w:val="Normalny"/>
    <w:rsid w:val="00816524"/>
    <w:pPr>
      <w:numPr>
        <w:numId w:val="9"/>
      </w:numPr>
      <w:tabs>
        <w:tab w:val="left" w:pos="-720"/>
      </w:tabs>
      <w:suppressAutoHyphens/>
      <w:spacing w:before="120" w:after="120"/>
      <w:jc w:val="both"/>
    </w:pPr>
    <w:rPr>
      <w:spacing w:val="-3"/>
      <w:szCs w:val="20"/>
      <w:lang w:eastAsia="en-US"/>
    </w:rPr>
  </w:style>
  <w:style w:type="paragraph" w:customStyle="1" w:styleId="Paragraf">
    <w:name w:val="Paragraf"/>
    <w:basedOn w:val="Normalny"/>
    <w:rsid w:val="00816524"/>
    <w:pPr>
      <w:numPr>
        <w:numId w:val="8"/>
      </w:numPr>
      <w:suppressAutoHyphens/>
      <w:spacing w:before="360" w:after="120"/>
      <w:jc w:val="center"/>
    </w:pPr>
    <w:rPr>
      <w:b/>
      <w:caps/>
      <w:spacing w:val="-3"/>
      <w:lang w:eastAsia="en-US"/>
    </w:rPr>
  </w:style>
  <w:style w:type="paragraph" w:styleId="Listanumerowana4">
    <w:name w:val="List Number 4"/>
    <w:basedOn w:val="Normalny"/>
    <w:rsid w:val="00816524"/>
    <w:pPr>
      <w:numPr>
        <w:ilvl w:val="1"/>
        <w:numId w:val="8"/>
      </w:numPr>
    </w:pPr>
    <w:rPr>
      <w:sz w:val="20"/>
      <w:szCs w:val="20"/>
      <w:lang w:eastAsia="en-US"/>
    </w:rPr>
  </w:style>
  <w:style w:type="paragraph" w:customStyle="1" w:styleId="Bullet1">
    <w:name w:val="Bullet 1"/>
    <w:basedOn w:val="Tekstpodstawowy"/>
    <w:rsid w:val="00816524"/>
    <w:pPr>
      <w:widowControl w:val="0"/>
      <w:numPr>
        <w:numId w:val="10"/>
      </w:numPr>
      <w:spacing w:after="120"/>
    </w:pPr>
    <w:rPr>
      <w:snapToGrid w:val="0"/>
      <w:szCs w:val="20"/>
    </w:rPr>
  </w:style>
  <w:style w:type="paragraph" w:customStyle="1" w:styleId="Preambula">
    <w:name w:val="Preambula"/>
    <w:basedOn w:val="Tekstpodstawowy"/>
    <w:rsid w:val="00816524"/>
    <w:pPr>
      <w:widowControl w:val="0"/>
    </w:pPr>
    <w:rPr>
      <w:snapToGrid w:val="0"/>
      <w:szCs w:val="20"/>
    </w:rPr>
  </w:style>
  <w:style w:type="paragraph" w:customStyle="1" w:styleId="Text">
    <w:name w:val="Text"/>
    <w:basedOn w:val="Normalny"/>
    <w:rsid w:val="00816524"/>
    <w:pPr>
      <w:keepLines/>
      <w:ind w:left="3096"/>
      <w:jc w:val="both"/>
    </w:pPr>
    <w:rPr>
      <w:sz w:val="22"/>
      <w:szCs w:val="20"/>
    </w:rPr>
  </w:style>
  <w:style w:type="paragraph" w:customStyle="1" w:styleId="StylTekstpodstawowyPrzed3ptPo6pt">
    <w:name w:val="Styl Tekst podstawowy + Przed:  3 pt Po:  6 pt"/>
    <w:basedOn w:val="Tekstpodstawowy"/>
    <w:rsid w:val="00816524"/>
    <w:pPr>
      <w:spacing w:before="60" w:after="120"/>
    </w:pPr>
    <w:rPr>
      <w:szCs w:val="20"/>
    </w:rPr>
  </w:style>
  <w:style w:type="paragraph" w:customStyle="1" w:styleId="StylNagwek312ptPrzed12ptPo9ptInterliniaDo">
    <w:name w:val="Styl Nagłówek 3 + 12 pt Przed:  12 pt Po:  9 pt Interlinia:  Do..."/>
    <w:basedOn w:val="Normalny"/>
    <w:rsid w:val="00816524"/>
    <w:pPr>
      <w:numPr>
        <w:ilvl w:val="2"/>
        <w:numId w:val="10"/>
      </w:numPr>
    </w:pPr>
  </w:style>
  <w:style w:type="paragraph" w:customStyle="1" w:styleId="PN">
    <w:name w:val="PN"/>
    <w:rsid w:val="00816524"/>
    <w:pPr>
      <w:spacing w:line="240" w:lineRule="atLeast"/>
    </w:pPr>
    <w:rPr>
      <w:rFonts w:ascii="Times New Roman" w:eastAsia="Times New Roman" w:hAnsi="Times New Roman"/>
      <w:lang w:val="en-GB"/>
    </w:rPr>
  </w:style>
  <w:style w:type="paragraph" w:styleId="Podtytu">
    <w:name w:val="Subtitle"/>
    <w:basedOn w:val="Normalny"/>
    <w:link w:val="PodtytuZnak"/>
    <w:uiPriority w:val="99"/>
    <w:qFormat/>
    <w:rsid w:val="00816524"/>
    <w:pPr>
      <w:spacing w:before="120"/>
      <w:jc w:val="center"/>
    </w:pPr>
    <w:rPr>
      <w:rFonts w:ascii="Arial" w:hAnsi="Arial"/>
      <w:sz w:val="26"/>
      <w:szCs w:val="20"/>
    </w:rPr>
  </w:style>
  <w:style w:type="character" w:customStyle="1" w:styleId="PodtytuZnak">
    <w:name w:val="Podtytuł Znak"/>
    <w:link w:val="Podtytu"/>
    <w:uiPriority w:val="99"/>
    <w:rsid w:val="00816524"/>
    <w:rPr>
      <w:rFonts w:ascii="Arial" w:eastAsia="Times New Roman" w:hAnsi="Arial" w:cs="Times New Roman"/>
      <w:sz w:val="26"/>
      <w:szCs w:val="20"/>
      <w:lang w:eastAsia="pl-PL"/>
    </w:rPr>
  </w:style>
  <w:style w:type="character" w:customStyle="1" w:styleId="EquationCaption">
    <w:name w:val="_Equation Caption"/>
    <w:rsid w:val="00816524"/>
    <w:rPr>
      <w:sz w:val="20"/>
    </w:rPr>
  </w:style>
  <w:style w:type="paragraph" w:customStyle="1" w:styleId="font5">
    <w:name w:val="font5"/>
    <w:basedOn w:val="Normalny"/>
    <w:rsid w:val="00816524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816524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rsid w:val="00816524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24">
    <w:name w:val="xl24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ny"/>
    <w:rsid w:val="008165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">
    <w:name w:val="xl33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ny"/>
    <w:rsid w:val="008165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6">
    <w:name w:val="xl36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7">
    <w:name w:val="xl37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8">
    <w:name w:val="xl38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8165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3">
    <w:name w:val="xl43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Normalny"/>
    <w:rsid w:val="008165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ny"/>
    <w:rsid w:val="00816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6">
    <w:name w:val="xl46"/>
    <w:basedOn w:val="Normalny"/>
    <w:rsid w:val="00816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7">
    <w:name w:val="xl47"/>
    <w:basedOn w:val="Normalny"/>
    <w:rsid w:val="008165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8">
    <w:name w:val="xl48"/>
    <w:basedOn w:val="Normalny"/>
    <w:rsid w:val="008165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ny"/>
    <w:rsid w:val="00816524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0">
    <w:name w:val="xl50"/>
    <w:basedOn w:val="Normalny"/>
    <w:rsid w:val="008165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1">
    <w:name w:val="xl51"/>
    <w:basedOn w:val="Normalny"/>
    <w:rsid w:val="008165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816524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3">
    <w:name w:val="xl53"/>
    <w:basedOn w:val="Normalny"/>
    <w:rsid w:val="008165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8165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81652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6">
    <w:name w:val="xl56"/>
    <w:basedOn w:val="Normalny"/>
    <w:rsid w:val="008165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Normalny"/>
    <w:rsid w:val="008165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8165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ny"/>
    <w:rsid w:val="008165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rsid w:val="00816524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ny"/>
    <w:rsid w:val="008165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ny"/>
    <w:rsid w:val="00816524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rsid w:val="008165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rsid w:val="008165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uiPriority w:val="99"/>
    <w:rsid w:val="008165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uiPriority w:val="99"/>
    <w:rsid w:val="0081652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uiPriority w:val="99"/>
    <w:rsid w:val="008165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uiPriority w:val="99"/>
    <w:rsid w:val="00816524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uiPriority w:val="99"/>
    <w:rsid w:val="00816524"/>
    <w:pPr>
      <w:spacing w:before="100" w:beforeAutospacing="1" w:after="100" w:afterAutospacing="1"/>
      <w:textAlignment w:val="center"/>
    </w:p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rsid w:val="00816524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rsid w:val="00816524"/>
    <w:pPr>
      <w:keepNext/>
      <w:autoSpaceDE w:val="0"/>
      <w:autoSpaceDN w:val="0"/>
      <w:outlineLvl w:val="5"/>
    </w:pPr>
    <w:rPr>
      <w:b/>
      <w:bCs/>
      <w:i/>
      <w:iCs/>
      <w:sz w:val="28"/>
      <w:szCs w:val="28"/>
    </w:rPr>
  </w:style>
  <w:style w:type="paragraph" w:customStyle="1" w:styleId="TekstpodstawowyF2ndrad">
    <w:name w:val="Tekst podstawowy.(F2).ändrad"/>
    <w:basedOn w:val="Normalny"/>
    <w:rsid w:val="00816524"/>
    <w:pPr>
      <w:autoSpaceDE w:val="0"/>
      <w:autoSpaceDN w:val="0"/>
      <w:jc w:val="both"/>
    </w:pPr>
  </w:style>
  <w:style w:type="paragraph" w:customStyle="1" w:styleId="Nag3wek3">
    <w:name w:val="Nag3ówek 3"/>
    <w:basedOn w:val="Default"/>
    <w:next w:val="Default"/>
    <w:rsid w:val="00816524"/>
    <w:rPr>
      <w:color w:val="auto"/>
    </w:rPr>
  </w:style>
  <w:style w:type="paragraph" w:customStyle="1" w:styleId="Default1">
    <w:name w:val="Default1"/>
    <w:basedOn w:val="Default"/>
    <w:next w:val="Default"/>
    <w:rsid w:val="00816524"/>
    <w:rPr>
      <w:color w:val="auto"/>
    </w:rPr>
  </w:style>
  <w:style w:type="paragraph" w:customStyle="1" w:styleId="Ofertanag3wek1">
    <w:name w:val="Oferta_nag3ówek1"/>
    <w:basedOn w:val="Default"/>
    <w:next w:val="Default"/>
    <w:rsid w:val="00816524"/>
    <w:rPr>
      <w:color w:val="auto"/>
    </w:rPr>
  </w:style>
  <w:style w:type="paragraph" w:customStyle="1" w:styleId="Tekstpodstawowywciety2">
    <w:name w:val="Tekst podstawowy wciety 2"/>
    <w:basedOn w:val="Default"/>
    <w:next w:val="Default"/>
    <w:rsid w:val="00816524"/>
    <w:rPr>
      <w:color w:val="auto"/>
    </w:rPr>
  </w:style>
  <w:style w:type="paragraph" w:customStyle="1" w:styleId="Tekstpodstawowywciety3">
    <w:name w:val="Tekst podstawowy wciety 3"/>
    <w:basedOn w:val="Default"/>
    <w:next w:val="Default"/>
    <w:rsid w:val="00816524"/>
    <w:rPr>
      <w:color w:val="auto"/>
    </w:rPr>
  </w:style>
  <w:style w:type="paragraph" w:customStyle="1" w:styleId="Nag3wek1">
    <w:name w:val="Nag3ówek 1"/>
    <w:basedOn w:val="Default"/>
    <w:next w:val="Default"/>
    <w:rsid w:val="00816524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rsid w:val="00816524"/>
    <w:rPr>
      <w:color w:val="auto"/>
    </w:rPr>
  </w:style>
  <w:style w:type="paragraph" w:customStyle="1" w:styleId="Nag3wek2">
    <w:name w:val="Nag3ówek 2"/>
    <w:basedOn w:val="Default"/>
    <w:next w:val="Default"/>
    <w:rsid w:val="00816524"/>
    <w:pPr>
      <w:spacing w:before="240" w:after="60"/>
    </w:pPr>
    <w:rPr>
      <w:color w:val="auto"/>
    </w:rPr>
  </w:style>
  <w:style w:type="paragraph" w:styleId="Akapitzlist">
    <w:name w:val="List Paragraph"/>
    <w:aliases w:val="Akapit z listą 1,maz_wyliczenie,opis dzialania,K-P_odwolanie,A_wyliczenie,Akapit z listą5,Asia 2  Akapit z listą,tekst normalny,wypunktowanie"/>
    <w:basedOn w:val="Normalny"/>
    <w:link w:val="AkapitzlistZnak"/>
    <w:qFormat/>
    <w:rsid w:val="00816524"/>
    <w:pPr>
      <w:widowControl w:val="0"/>
      <w:autoSpaceDE w:val="0"/>
      <w:autoSpaceDN w:val="0"/>
      <w:adjustRightInd w:val="0"/>
      <w:ind w:left="708"/>
    </w:pPr>
  </w:style>
  <w:style w:type="paragraph" w:customStyle="1" w:styleId="2Ustp">
    <w:name w:val="2 Ustęp"/>
    <w:basedOn w:val="Normalny"/>
    <w:rsid w:val="00816524"/>
    <w:pPr>
      <w:numPr>
        <w:numId w:val="11"/>
      </w:num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</w:rPr>
  </w:style>
  <w:style w:type="paragraph" w:customStyle="1" w:styleId="Standardowy2">
    <w:name w:val="Standardowy2"/>
    <w:basedOn w:val="Normalny"/>
    <w:rsid w:val="00816524"/>
    <w:p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ar">
    <w:name w:val="par"/>
    <w:basedOn w:val="Normalny"/>
    <w:rsid w:val="00816524"/>
    <w:pPr>
      <w:keepNext/>
      <w:keepLines/>
      <w:spacing w:before="120" w:after="120" w:line="360" w:lineRule="auto"/>
      <w:jc w:val="center"/>
    </w:pPr>
    <w:rPr>
      <w:b/>
      <w:szCs w:val="20"/>
    </w:rPr>
  </w:style>
  <w:style w:type="paragraph" w:customStyle="1" w:styleId="Bulletwithtext2">
    <w:name w:val="Bullet with text 2"/>
    <w:basedOn w:val="Normalny"/>
    <w:rsid w:val="00816524"/>
    <w:pPr>
      <w:numPr>
        <w:numId w:val="12"/>
      </w:numPr>
    </w:pPr>
    <w:rPr>
      <w:rFonts w:ascii="Arial" w:hAnsi="Arial"/>
      <w:sz w:val="20"/>
      <w:szCs w:val="20"/>
      <w:lang w:eastAsia="en-US"/>
    </w:rPr>
  </w:style>
  <w:style w:type="paragraph" w:styleId="Lista4">
    <w:name w:val="List 4"/>
    <w:basedOn w:val="Normalny"/>
    <w:rsid w:val="00816524"/>
    <w:pPr>
      <w:ind w:left="1132" w:hanging="283"/>
    </w:pPr>
  </w:style>
  <w:style w:type="paragraph" w:customStyle="1" w:styleId="TableSmall">
    <w:name w:val="Table_Small"/>
    <w:basedOn w:val="Normalny"/>
    <w:rsid w:val="00816524"/>
    <w:pPr>
      <w:spacing w:before="40" w:after="40"/>
    </w:pPr>
    <w:rPr>
      <w:rFonts w:ascii="Arial" w:hAnsi="Arial"/>
      <w:sz w:val="16"/>
      <w:szCs w:val="20"/>
      <w:lang w:eastAsia="en-US"/>
    </w:rPr>
  </w:style>
  <w:style w:type="paragraph" w:customStyle="1" w:styleId="bulet1">
    <w:name w:val="bulet1"/>
    <w:basedOn w:val="Normalny"/>
    <w:rsid w:val="00816524"/>
    <w:pPr>
      <w:numPr>
        <w:numId w:val="13"/>
      </w:numPr>
      <w:spacing w:after="120"/>
    </w:pPr>
    <w:rPr>
      <w:rFonts w:ascii="Arial" w:hAnsi="Arial" w:cs="Arial"/>
    </w:rPr>
  </w:style>
  <w:style w:type="paragraph" w:customStyle="1" w:styleId="Garamondobszary1">
    <w:name w:val="Garamond obszary 1"/>
    <w:basedOn w:val="Normalny"/>
    <w:rsid w:val="00816524"/>
    <w:pPr>
      <w:numPr>
        <w:numId w:val="14"/>
      </w:numPr>
    </w:pPr>
  </w:style>
  <w:style w:type="character" w:customStyle="1" w:styleId="cpvdrzewo5">
    <w:name w:val="cpv_drzewo_5"/>
    <w:rsid w:val="00816524"/>
  </w:style>
  <w:style w:type="paragraph" w:customStyle="1" w:styleId="Akapitzlist1">
    <w:name w:val="Akapit z listą1"/>
    <w:basedOn w:val="Normalny"/>
    <w:uiPriority w:val="99"/>
    <w:rsid w:val="008165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opka1">
    <w:name w:val="Stopka1"/>
    <w:rsid w:val="00816524"/>
    <w:rPr>
      <w:rFonts w:ascii="Times New Roman" w:hAnsi="Times New Roman"/>
      <w:color w:val="000000"/>
      <w:sz w:val="24"/>
      <w:szCs w:val="24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rsid w:val="00816524"/>
  </w:style>
  <w:style w:type="numbering" w:customStyle="1" w:styleId="Bezlisty1">
    <w:name w:val="Bez listy1"/>
    <w:next w:val="Bezlisty"/>
    <w:uiPriority w:val="99"/>
    <w:semiHidden/>
    <w:unhideWhenUsed/>
    <w:rsid w:val="00816524"/>
  </w:style>
  <w:style w:type="paragraph" w:customStyle="1" w:styleId="StyleTrebuchetMS11ptCustomColorRGB186">
    <w:name w:val="Style Trebuchet MS 11 pt Custom Color(RGB(186"/>
    <w:aliases w:val="10,35)) Left:  -6...."/>
    <w:basedOn w:val="Normalny"/>
    <w:rsid w:val="00816524"/>
    <w:rPr>
      <w:rFonts w:ascii="Trebuchet MS" w:hAnsi="Trebuchet MS"/>
      <w:color w:val="BA0A23"/>
      <w:sz w:val="22"/>
      <w:szCs w:val="20"/>
      <w:lang w:val="en-GB" w:eastAsia="en-GB"/>
    </w:rPr>
  </w:style>
  <w:style w:type="paragraph" w:customStyle="1" w:styleId="xl70">
    <w:name w:val="xl70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1">
    <w:name w:val="xl71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2">
    <w:name w:val="xl72"/>
    <w:basedOn w:val="Normalny"/>
    <w:uiPriority w:val="99"/>
    <w:rsid w:val="00816524"/>
    <w:pPr>
      <w:spacing w:before="100" w:beforeAutospacing="1" w:after="100" w:afterAutospacing="1"/>
    </w:pPr>
    <w:rPr>
      <w:rFonts w:ascii="Trebuchet MS" w:hAnsi="Trebuchet MS"/>
      <w:sz w:val="18"/>
      <w:szCs w:val="18"/>
    </w:rPr>
  </w:style>
  <w:style w:type="paragraph" w:customStyle="1" w:styleId="xl73">
    <w:name w:val="xl73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4">
    <w:name w:val="xl74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75">
    <w:name w:val="xl75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6">
    <w:name w:val="xl76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77">
    <w:name w:val="xl77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8">
    <w:name w:val="xl78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9">
    <w:name w:val="xl79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80">
    <w:name w:val="xl80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81">
    <w:name w:val="xl81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82">
    <w:name w:val="xl82"/>
    <w:basedOn w:val="Normalny"/>
    <w:uiPriority w:val="99"/>
    <w:rsid w:val="00816524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numbering" w:customStyle="1" w:styleId="Bezlisty2">
    <w:name w:val="Bez listy2"/>
    <w:next w:val="Bezlisty"/>
    <w:uiPriority w:val="99"/>
    <w:semiHidden/>
    <w:unhideWhenUsed/>
    <w:rsid w:val="00816524"/>
  </w:style>
  <w:style w:type="numbering" w:customStyle="1" w:styleId="Bezlisty3">
    <w:name w:val="Bez listy3"/>
    <w:next w:val="Bezlisty"/>
    <w:semiHidden/>
    <w:rsid w:val="00816524"/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">
    <w:name w:val="Znak Znak"/>
    <w:basedOn w:val="Normalny"/>
    <w:autoRedefine/>
    <w:rsid w:val="00816524"/>
    <w:rPr>
      <w:lang w:val="en-US" w:eastAsia="en-US"/>
    </w:rPr>
  </w:style>
  <w:style w:type="paragraph" w:customStyle="1" w:styleId="Footer1">
    <w:name w:val="Footer1"/>
    <w:rsid w:val="00816524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Normalny"/>
    <w:uiPriority w:val="99"/>
    <w:rsid w:val="00816524"/>
    <w:pPr>
      <w:jc w:val="center"/>
    </w:pPr>
    <w:rPr>
      <w:szCs w:val="20"/>
    </w:rPr>
  </w:style>
  <w:style w:type="paragraph" w:customStyle="1" w:styleId="ListParagraph1">
    <w:name w:val="List Paragraph1"/>
    <w:basedOn w:val="Normalny"/>
    <w:link w:val="ListParagraphChar"/>
    <w:uiPriority w:val="99"/>
    <w:rsid w:val="008165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31">
    <w:name w:val="Body Text 31"/>
    <w:basedOn w:val="Normalny"/>
    <w:uiPriority w:val="99"/>
    <w:rsid w:val="00816524"/>
    <w:pPr>
      <w:jc w:val="both"/>
    </w:pPr>
    <w:rPr>
      <w:b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81652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bleText">
    <w:name w:val="Table Text"/>
    <w:rsid w:val="0081652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81652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816524"/>
    <w:rPr>
      <w:vertAlign w:val="superscript"/>
    </w:rPr>
  </w:style>
  <w:style w:type="character" w:styleId="Wyrnienieintensywne">
    <w:name w:val="Intense Emphasis"/>
    <w:uiPriority w:val="21"/>
    <w:qFormat/>
    <w:rsid w:val="00816524"/>
    <w:rPr>
      <w:b/>
      <w:bCs/>
      <w:i/>
      <w:iCs/>
      <w:color w:val="4F81BD"/>
    </w:rPr>
  </w:style>
  <w:style w:type="paragraph" w:customStyle="1" w:styleId="1">
    <w:name w:val="1"/>
    <w:basedOn w:val="Normalny"/>
    <w:next w:val="Tekstprzypisudolnego"/>
    <w:semiHidden/>
    <w:rsid w:val="00816524"/>
    <w:pPr>
      <w:widowControl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matkomentarzaZnak1">
    <w:name w:val="Temat komentarza Znak1"/>
    <w:uiPriority w:val="99"/>
    <w:locked/>
    <w:rsid w:val="00816524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99"/>
    <w:rsid w:val="00816524"/>
    <w:pPr>
      <w:widowControl w:val="0"/>
      <w:adjustRightInd w:val="0"/>
      <w:ind w:left="400"/>
      <w:jc w:val="both"/>
      <w:textAlignment w:val="baseline"/>
    </w:pPr>
    <w:rPr>
      <w:sz w:val="20"/>
      <w:szCs w:val="20"/>
    </w:rPr>
  </w:style>
  <w:style w:type="paragraph" w:styleId="Spisilustracji">
    <w:name w:val="table of figures"/>
    <w:basedOn w:val="Normalny"/>
    <w:next w:val="Normalny"/>
    <w:rsid w:val="00816524"/>
    <w:pPr>
      <w:widowControl w:val="0"/>
      <w:adjustRightInd w:val="0"/>
      <w:ind w:left="480" w:hanging="480"/>
      <w:jc w:val="both"/>
      <w:textAlignment w:val="baseline"/>
    </w:pPr>
    <w:rPr>
      <w:sz w:val="20"/>
    </w:rPr>
  </w:style>
  <w:style w:type="paragraph" w:styleId="Lista">
    <w:name w:val="List"/>
    <w:basedOn w:val="Normalny"/>
    <w:uiPriority w:val="99"/>
    <w:rsid w:val="00816524"/>
    <w:pPr>
      <w:widowControl w:val="0"/>
      <w:adjustRightInd w:val="0"/>
      <w:ind w:left="283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">
    <w:name w:val="List Bullet"/>
    <w:basedOn w:val="Normalny"/>
    <w:autoRedefine/>
    <w:rsid w:val="00816524"/>
    <w:pPr>
      <w:widowControl w:val="0"/>
      <w:numPr>
        <w:numId w:val="15"/>
      </w:numPr>
      <w:tabs>
        <w:tab w:val="clear" w:pos="926"/>
        <w:tab w:val="num" w:pos="360"/>
      </w:tabs>
      <w:adjustRightInd w:val="0"/>
      <w:ind w:left="360"/>
      <w:jc w:val="both"/>
      <w:textAlignment w:val="baseline"/>
    </w:pPr>
    <w:rPr>
      <w:sz w:val="20"/>
      <w:szCs w:val="20"/>
      <w:lang w:eastAsia="en-US"/>
    </w:rPr>
  </w:style>
  <w:style w:type="paragraph" w:styleId="Lista2">
    <w:name w:val="List 2"/>
    <w:basedOn w:val="Normalny"/>
    <w:rsid w:val="00816524"/>
    <w:pPr>
      <w:widowControl w:val="0"/>
      <w:adjustRightInd w:val="0"/>
      <w:ind w:left="566" w:hanging="283"/>
      <w:jc w:val="both"/>
      <w:textAlignment w:val="baseline"/>
    </w:pPr>
    <w:rPr>
      <w:sz w:val="20"/>
      <w:szCs w:val="20"/>
      <w:lang w:eastAsia="en-US"/>
    </w:rPr>
  </w:style>
  <w:style w:type="paragraph" w:styleId="Lista3">
    <w:name w:val="List 3"/>
    <w:basedOn w:val="Normalny"/>
    <w:rsid w:val="00816524"/>
    <w:pPr>
      <w:widowControl w:val="0"/>
      <w:adjustRightInd w:val="0"/>
      <w:ind w:left="849" w:hanging="283"/>
      <w:jc w:val="both"/>
      <w:textAlignment w:val="baseline"/>
    </w:pPr>
    <w:rPr>
      <w:sz w:val="20"/>
      <w:szCs w:val="20"/>
      <w:lang w:eastAsia="en-US"/>
    </w:rPr>
  </w:style>
  <w:style w:type="paragraph" w:styleId="Lista5">
    <w:name w:val="List 5"/>
    <w:basedOn w:val="Normalny"/>
    <w:rsid w:val="00816524"/>
    <w:pPr>
      <w:widowControl w:val="0"/>
      <w:adjustRightInd w:val="0"/>
      <w:ind w:left="1415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2">
    <w:name w:val="List Bullet 2"/>
    <w:basedOn w:val="Normalny"/>
    <w:autoRedefine/>
    <w:rsid w:val="00816524"/>
    <w:pPr>
      <w:widowControl w:val="0"/>
      <w:numPr>
        <w:numId w:val="16"/>
      </w:numPr>
      <w:tabs>
        <w:tab w:val="clear" w:pos="1492"/>
        <w:tab w:val="num" w:pos="643"/>
      </w:tabs>
      <w:adjustRightInd w:val="0"/>
      <w:ind w:left="643"/>
      <w:jc w:val="both"/>
      <w:textAlignment w:val="baseline"/>
    </w:pPr>
    <w:rPr>
      <w:sz w:val="20"/>
      <w:szCs w:val="20"/>
      <w:lang w:eastAsia="en-US"/>
    </w:rPr>
  </w:style>
  <w:style w:type="paragraph" w:styleId="Lista-kontynuacja">
    <w:name w:val="List Continue"/>
    <w:basedOn w:val="Normalny"/>
    <w:rsid w:val="00816524"/>
    <w:pPr>
      <w:widowControl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en-US"/>
    </w:rPr>
  </w:style>
  <w:style w:type="paragraph" w:customStyle="1" w:styleId="Bullet">
    <w:name w:val="Bullet"/>
    <w:rsid w:val="00816524"/>
    <w:pPr>
      <w:widowControl w:val="0"/>
      <w:adjustRightInd w:val="0"/>
      <w:snapToGrid w:val="0"/>
      <w:spacing w:line="360" w:lineRule="atLeast"/>
      <w:ind w:left="288" w:hanging="288"/>
      <w:jc w:val="both"/>
      <w:textAlignment w:val="baseline"/>
    </w:pPr>
    <w:rPr>
      <w:rFonts w:ascii="TimesEE" w:eastAsia="Times New Roman" w:hAnsi="TimesEE"/>
      <w:color w:val="000000"/>
      <w:sz w:val="24"/>
      <w:lang w:val="en-US" w:eastAsia="en-US"/>
    </w:rPr>
  </w:style>
  <w:style w:type="paragraph" w:customStyle="1" w:styleId="Head12pt">
    <w:name w:val="Head 12pt"/>
    <w:rsid w:val="00816524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rFonts w:ascii="Times New Roman" w:eastAsia="Times New Roman" w:hAnsi="Times New Roman"/>
      <w:b/>
      <w:color w:val="000000"/>
      <w:sz w:val="24"/>
      <w:lang w:val="en-US" w:eastAsia="en-US"/>
    </w:rPr>
  </w:style>
  <w:style w:type="paragraph" w:customStyle="1" w:styleId="companylogo">
    <w:name w:val="company logo"/>
    <w:basedOn w:val="Normalny"/>
    <w:rsid w:val="00816524"/>
    <w:pPr>
      <w:widowControl w:val="0"/>
      <w:adjustRightInd w:val="0"/>
      <w:snapToGrid w:val="0"/>
      <w:jc w:val="both"/>
      <w:textAlignment w:val="baseline"/>
    </w:pPr>
    <w:rPr>
      <w:rFonts w:ascii="Arial" w:hAnsi="Arial"/>
      <w:sz w:val="28"/>
      <w:szCs w:val="20"/>
      <w:lang w:eastAsia="en-US"/>
    </w:rPr>
  </w:style>
  <w:style w:type="paragraph" w:customStyle="1" w:styleId="tabletext0">
    <w:name w:val="table text"/>
    <w:basedOn w:val="Normalny"/>
    <w:rsid w:val="00816524"/>
    <w:pPr>
      <w:widowControl w:val="0"/>
      <w:adjustRightInd w:val="0"/>
      <w:snapToGri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Styl3">
    <w:name w:val="Styl3"/>
    <w:basedOn w:val="Spisilustracji"/>
    <w:link w:val="Styl3Znak"/>
    <w:uiPriority w:val="99"/>
    <w:rsid w:val="00816524"/>
  </w:style>
  <w:style w:type="paragraph" w:customStyle="1" w:styleId="1Paragraf">
    <w:name w:val="1 Paragraf"/>
    <w:basedOn w:val="Normalny"/>
    <w:next w:val="Normalny"/>
    <w:rsid w:val="00816524"/>
    <w:pPr>
      <w:overflowPunct w:val="0"/>
      <w:autoSpaceDE w:val="0"/>
      <w:autoSpaceDN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sz w:val="20"/>
      <w:szCs w:val="20"/>
    </w:rPr>
  </w:style>
  <w:style w:type="paragraph" w:customStyle="1" w:styleId="Nagwekbazowy">
    <w:name w:val="Nagłówek bazowy"/>
    <w:basedOn w:val="Normalny"/>
    <w:next w:val="Normalny"/>
    <w:rsid w:val="00816524"/>
    <w:pPr>
      <w:keepNext/>
      <w:keepLines/>
      <w:widowControl w:val="0"/>
      <w:numPr>
        <w:numId w:val="27"/>
      </w:numPr>
      <w:snapToGrid w:val="0"/>
      <w:spacing w:before="140" w:after="60" w:line="220" w:lineRule="atLeast"/>
      <w:ind w:left="0" w:firstLine="0"/>
      <w:jc w:val="both"/>
    </w:pPr>
    <w:rPr>
      <w:rFonts w:ascii="Tahoma" w:hAnsi="Tahoma"/>
      <w:noProof/>
      <w:color w:val="000000"/>
      <w:spacing w:val="-4"/>
      <w:kern w:val="28"/>
      <w:sz w:val="22"/>
      <w:szCs w:val="20"/>
    </w:rPr>
  </w:style>
  <w:style w:type="paragraph" w:customStyle="1" w:styleId="TableEn-dash">
    <w:name w:val="Table En-dash"/>
    <w:basedOn w:val="Normalny"/>
    <w:rsid w:val="00816524"/>
    <w:pPr>
      <w:numPr>
        <w:numId w:val="28"/>
      </w:numPr>
      <w:tabs>
        <w:tab w:val="left" w:pos="312"/>
      </w:tabs>
      <w:spacing w:after="120"/>
      <w:ind w:left="312" w:hanging="142"/>
    </w:pPr>
    <w:rPr>
      <w:rFonts w:ascii="Univers Condensed" w:hAnsi="Univers Condensed"/>
      <w:noProof/>
      <w:sz w:val="16"/>
      <w:szCs w:val="20"/>
      <w:lang w:val="en-US" w:eastAsia="en-US"/>
    </w:rPr>
  </w:style>
  <w:style w:type="paragraph" w:customStyle="1" w:styleId="DefaultText">
    <w:name w:val="Default Text"/>
    <w:basedOn w:val="Normalny"/>
    <w:autoRedefine/>
    <w:rsid w:val="00816524"/>
    <w:pPr>
      <w:numPr>
        <w:numId w:val="29"/>
      </w:numPr>
      <w:spacing w:after="160"/>
      <w:ind w:left="232" w:firstLine="0"/>
      <w:jc w:val="center"/>
    </w:pPr>
    <w:rPr>
      <w:rFonts w:ascii="Futura Hv" w:hAnsi="Futura Hv"/>
      <w:noProof/>
      <w:color w:val="FFFFFF"/>
      <w:sz w:val="28"/>
      <w:szCs w:val="20"/>
      <w:lang w:val="en-US" w:eastAsia="en-US"/>
    </w:rPr>
  </w:style>
  <w:style w:type="paragraph" w:customStyle="1" w:styleId="bullet0">
    <w:name w:val="bullet"/>
    <w:rsid w:val="00816524"/>
    <w:pPr>
      <w:tabs>
        <w:tab w:val="left" w:pos="187"/>
        <w:tab w:val="num" w:pos="720"/>
      </w:tabs>
      <w:ind w:left="187" w:hanging="187"/>
    </w:pPr>
    <w:rPr>
      <w:rFonts w:ascii="Futura Bk" w:eastAsia="Times New Roman" w:hAnsi="Futura Bk"/>
      <w:sz w:val="18"/>
      <w:lang w:val="en-US" w:eastAsia="en-US"/>
    </w:rPr>
  </w:style>
  <w:style w:type="paragraph" w:customStyle="1" w:styleId="Artyku">
    <w:name w:val="Artykuł"/>
    <w:basedOn w:val="Normalny"/>
    <w:rsid w:val="00816524"/>
    <w:pPr>
      <w:suppressAutoHyphens/>
      <w:spacing w:before="120" w:after="120"/>
      <w:jc w:val="both"/>
      <w:outlineLvl w:val="0"/>
    </w:pPr>
    <w:rPr>
      <w:rFonts w:ascii="Arial" w:hAnsi="Arial"/>
      <w:b/>
      <w:smallCaps/>
      <w:spacing w:val="-2"/>
      <w:sz w:val="22"/>
      <w:szCs w:val="20"/>
    </w:rPr>
  </w:style>
  <w:style w:type="paragraph" w:customStyle="1" w:styleId="Bulletwithtext5">
    <w:name w:val="Bullet with text 5"/>
    <w:basedOn w:val="Normalny"/>
    <w:rsid w:val="00816524"/>
    <w:pPr>
      <w:numPr>
        <w:numId w:val="17"/>
      </w:numPr>
    </w:pPr>
    <w:rPr>
      <w:rFonts w:ascii="Arial" w:hAnsi="Arial"/>
      <w:sz w:val="20"/>
      <w:szCs w:val="20"/>
      <w:lang w:eastAsia="en-US"/>
    </w:rPr>
  </w:style>
  <w:style w:type="paragraph" w:customStyle="1" w:styleId="BodyBullet">
    <w:name w:val="Body Bullet"/>
    <w:basedOn w:val="Normalny"/>
    <w:rsid w:val="00816524"/>
    <w:pPr>
      <w:numPr>
        <w:numId w:val="18"/>
      </w:numPr>
      <w:tabs>
        <w:tab w:val="left" w:pos="215"/>
      </w:tabs>
      <w:spacing w:line="240" w:lineRule="exact"/>
      <w:ind w:left="215" w:hanging="215"/>
    </w:pPr>
    <w:rPr>
      <w:rFonts w:ascii="ITCCenturyLightT" w:hAnsi="ITCCenturyLightT"/>
      <w:sz w:val="20"/>
      <w:szCs w:val="20"/>
      <w:lang w:val="en-US" w:eastAsia="en-US"/>
    </w:rPr>
  </w:style>
  <w:style w:type="paragraph" w:customStyle="1" w:styleId="Bulletwithtext3">
    <w:name w:val="Bullet with text 3"/>
    <w:basedOn w:val="Normalny"/>
    <w:rsid w:val="00816524"/>
    <w:pPr>
      <w:numPr>
        <w:numId w:val="19"/>
      </w:numPr>
    </w:pPr>
    <w:rPr>
      <w:rFonts w:ascii="Arial" w:hAnsi="Arial"/>
      <w:sz w:val="20"/>
      <w:szCs w:val="20"/>
      <w:lang w:eastAsia="en-US"/>
    </w:rPr>
  </w:style>
  <w:style w:type="paragraph" w:customStyle="1" w:styleId="body1">
    <w:name w:val="body 1"/>
    <w:basedOn w:val="Normalny"/>
    <w:rsid w:val="00816524"/>
    <w:pPr>
      <w:widowControl w:val="0"/>
      <w:snapToGrid w:val="0"/>
      <w:spacing w:before="20" w:after="60"/>
      <w:jc w:val="both"/>
    </w:pPr>
    <w:rPr>
      <w:sz w:val="22"/>
      <w:szCs w:val="20"/>
      <w:lang w:eastAsia="en-US"/>
    </w:rPr>
  </w:style>
  <w:style w:type="paragraph" w:customStyle="1" w:styleId="Spistrecibazowy">
    <w:name w:val="Spis treści bazowy"/>
    <w:basedOn w:val="Normalny"/>
    <w:rsid w:val="00816524"/>
    <w:pPr>
      <w:widowControl w:val="0"/>
      <w:tabs>
        <w:tab w:val="right" w:leader="dot" w:pos="6480"/>
      </w:tabs>
      <w:snapToGrid w:val="0"/>
      <w:spacing w:before="120" w:after="240" w:line="240" w:lineRule="atLeast"/>
      <w:jc w:val="both"/>
    </w:pPr>
    <w:rPr>
      <w:rFonts w:ascii="Tahoma" w:hAnsi="Tahoma"/>
      <w:noProof/>
      <w:color w:val="000000"/>
      <w:sz w:val="20"/>
      <w:szCs w:val="20"/>
    </w:rPr>
  </w:style>
  <w:style w:type="paragraph" w:customStyle="1" w:styleId="Przypisbazowy">
    <w:name w:val="Przypis bazowy"/>
    <w:basedOn w:val="Normalny"/>
    <w:rsid w:val="00816524"/>
    <w:pPr>
      <w:keepLines/>
      <w:widowControl w:val="0"/>
      <w:snapToGrid w:val="0"/>
      <w:spacing w:before="120" w:after="60" w:line="200" w:lineRule="atLeast"/>
      <w:jc w:val="both"/>
    </w:pPr>
    <w:rPr>
      <w:rFonts w:ascii="Tahoma" w:hAnsi="Tahoma"/>
      <w:noProof/>
      <w:color w:val="000000"/>
      <w:sz w:val="16"/>
      <w:szCs w:val="20"/>
    </w:rPr>
  </w:style>
  <w:style w:type="paragraph" w:customStyle="1" w:styleId="CopyrightInfo">
    <w:name w:val="CopyrightInfo"/>
    <w:basedOn w:val="Normalny"/>
    <w:rsid w:val="00816524"/>
    <w:pPr>
      <w:snapToGrid w:val="0"/>
      <w:spacing w:before="180"/>
    </w:pPr>
    <w:rPr>
      <w:noProof/>
      <w:sz w:val="20"/>
      <w:szCs w:val="20"/>
    </w:rPr>
  </w:style>
  <w:style w:type="paragraph" w:customStyle="1" w:styleId="Opis">
    <w:name w:val="Opis"/>
    <w:basedOn w:val="Normalny"/>
    <w:rsid w:val="00816524"/>
    <w:pPr>
      <w:keepLines/>
      <w:spacing w:before="30" w:after="30"/>
      <w:ind w:left="567"/>
      <w:jc w:val="both"/>
    </w:pPr>
    <w:rPr>
      <w:noProof/>
      <w:sz w:val="22"/>
      <w:szCs w:val="20"/>
    </w:rPr>
  </w:style>
  <w:style w:type="paragraph" w:customStyle="1" w:styleId="Tekstkomunikatu">
    <w:name w:val="Tekst komunikatu"/>
    <w:basedOn w:val="Opis"/>
    <w:next w:val="Opis"/>
    <w:rsid w:val="00816524"/>
    <w:pPr>
      <w:spacing w:after="120"/>
      <w:jc w:val="left"/>
    </w:pPr>
  </w:style>
  <w:style w:type="paragraph" w:customStyle="1" w:styleId="centrala">
    <w:name w:val="centrala"/>
    <w:basedOn w:val="Normalny"/>
    <w:rsid w:val="00816524"/>
    <w:pPr>
      <w:spacing w:before="60" w:after="120"/>
    </w:pPr>
    <w:rPr>
      <w:rFonts w:ascii="Arial" w:hAnsi="Arial"/>
      <w:b/>
      <w:noProof/>
      <w:sz w:val="22"/>
      <w:szCs w:val="20"/>
    </w:rPr>
  </w:style>
  <w:style w:type="paragraph" w:customStyle="1" w:styleId="enum1">
    <w:name w:val="enum 1"/>
    <w:basedOn w:val="body1"/>
    <w:rsid w:val="00816524"/>
    <w:pPr>
      <w:numPr>
        <w:numId w:val="20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rsid w:val="00816524"/>
    <w:pPr>
      <w:snapToGrid w:val="0"/>
      <w:spacing w:line="260" w:lineRule="exact"/>
    </w:pPr>
    <w:rPr>
      <w:rFonts w:ascii="Futura Hv" w:eastAsia="Times New Roman" w:hAnsi="Futura Hv"/>
      <w:sz w:val="18"/>
      <w:lang w:eastAsia="en-US"/>
    </w:rPr>
  </w:style>
  <w:style w:type="paragraph" w:customStyle="1" w:styleId="dashbullet">
    <w:name w:val="dash bullet"/>
    <w:rsid w:val="00816524"/>
    <w:pPr>
      <w:numPr>
        <w:numId w:val="21"/>
      </w:numPr>
      <w:tabs>
        <w:tab w:val="left" w:pos="187"/>
      </w:tabs>
      <w:ind w:left="374" w:hanging="187"/>
    </w:pPr>
    <w:rPr>
      <w:rFonts w:ascii="Futura Bk" w:eastAsia="Times New Roman" w:hAnsi="Futura Bk"/>
      <w:sz w:val="18"/>
      <w:lang w:val="en-US" w:eastAsia="en-US"/>
    </w:rPr>
  </w:style>
  <w:style w:type="paragraph" w:customStyle="1" w:styleId="nagwektabelki">
    <w:name w:val="nagłówek tabelki"/>
    <w:basedOn w:val="Normalny"/>
    <w:rsid w:val="00816524"/>
    <w:pPr>
      <w:ind w:left="284" w:hanging="568"/>
    </w:pPr>
    <w:rPr>
      <w:rFonts w:ascii="Futura Bk" w:hAnsi="Futura Bk"/>
      <w:noProof/>
      <w:color w:val="FFFFFF"/>
      <w:sz w:val="20"/>
      <w:szCs w:val="20"/>
      <w:lang w:eastAsia="en-US"/>
    </w:rPr>
  </w:style>
  <w:style w:type="paragraph" w:customStyle="1" w:styleId="bodytextbold">
    <w:name w:val="body text bold"/>
    <w:basedOn w:val="Tekstpodstawowy"/>
    <w:rsid w:val="00816524"/>
    <w:pPr>
      <w:jc w:val="left"/>
    </w:pPr>
    <w:rPr>
      <w:rFonts w:ascii="Futura Hv" w:hAnsi="Futura Hv"/>
      <w:noProof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rsid w:val="00816524"/>
    <w:pPr>
      <w:numPr>
        <w:numId w:val="22"/>
      </w:numPr>
      <w:tabs>
        <w:tab w:val="left" w:pos="230"/>
      </w:tabs>
      <w:snapToGrid w:val="0"/>
    </w:pPr>
    <w:rPr>
      <w:rFonts w:ascii="Futura Bk" w:hAnsi="Futura Bk"/>
      <w:noProof/>
      <w:sz w:val="18"/>
      <w:szCs w:val="20"/>
      <w:lang w:eastAsia="en-US"/>
    </w:rPr>
  </w:style>
  <w:style w:type="paragraph" w:customStyle="1" w:styleId="TitleBold">
    <w:name w:val="Title Bold"/>
    <w:basedOn w:val="Nagwek1"/>
    <w:rsid w:val="00816524"/>
    <w:pPr>
      <w:spacing w:before="0" w:after="0"/>
      <w:ind w:left="230"/>
    </w:pPr>
    <w:rPr>
      <w:rFonts w:ascii="ITCCenturyBookT" w:hAnsi="ITCCenturyBookT" w:cs="Times New Roman"/>
      <w:bCs w:val="0"/>
      <w:noProof/>
      <w:kern w:val="0"/>
      <w:sz w:val="40"/>
      <w:szCs w:val="20"/>
      <w:lang w:val="en-US"/>
    </w:rPr>
  </w:style>
  <w:style w:type="paragraph" w:customStyle="1" w:styleId="Address">
    <w:name w:val="Address"/>
    <w:rsid w:val="00816524"/>
    <w:pPr>
      <w:snapToGrid w:val="0"/>
    </w:pPr>
    <w:rPr>
      <w:rFonts w:ascii="Times New Roman" w:eastAsia="Times New Roman" w:hAnsi="Times New Roman"/>
      <w:color w:val="000000"/>
      <w:sz w:val="16"/>
      <w:lang w:val="en-US" w:eastAsia="en-US"/>
    </w:rPr>
  </w:style>
  <w:style w:type="paragraph" w:customStyle="1" w:styleId="TableTitle">
    <w:name w:val="Table Title"/>
    <w:basedOn w:val="Tekstpodstawowy"/>
    <w:rsid w:val="00816524"/>
    <w:pPr>
      <w:snapToGrid w:val="0"/>
      <w:jc w:val="left"/>
    </w:pPr>
    <w:rPr>
      <w:rFonts w:ascii="ITCCenturyBookT" w:hAnsi="ITCCenturyBookT"/>
      <w:b/>
      <w:noProof/>
      <w:color w:val="0000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rsid w:val="00816524"/>
    <w:rPr>
      <w:rFonts w:ascii="Arial" w:hAnsi="Arial" w:cs="Arial"/>
      <w:noProof/>
      <w:sz w:val="18"/>
      <w:szCs w:val="20"/>
      <w:lang w:eastAsia="en-US"/>
    </w:rPr>
  </w:style>
  <w:style w:type="paragraph" w:customStyle="1" w:styleId="TableBullet">
    <w:name w:val="Table Bullet"/>
    <w:basedOn w:val="TableText"/>
    <w:rsid w:val="00816524"/>
    <w:pPr>
      <w:numPr>
        <w:numId w:val="23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rsid w:val="00816524"/>
    <w:pPr>
      <w:spacing w:after="120" w:line="300" w:lineRule="exact"/>
    </w:pPr>
    <w:rPr>
      <w:rFonts w:ascii="Futura Hv" w:eastAsia="Times New Roman" w:hAnsi="Futura Hv"/>
      <w:sz w:val="26"/>
      <w:lang w:val="en-US" w:eastAsia="en-US"/>
    </w:rPr>
  </w:style>
  <w:style w:type="paragraph" w:customStyle="1" w:styleId="pola">
    <w:name w:val="pola"/>
    <w:basedOn w:val="Nagwek1"/>
    <w:next w:val="Nagwek1"/>
    <w:autoRedefine/>
    <w:rsid w:val="00816524"/>
    <w:pPr>
      <w:spacing w:before="0" w:after="0"/>
      <w:jc w:val="center"/>
    </w:pPr>
    <w:rPr>
      <w:rFonts w:ascii="Futura Hv" w:hAnsi="Futura Hv" w:cs="Times New Roman"/>
      <w:b w:val="0"/>
      <w:bCs w:val="0"/>
      <w:noProof/>
      <w:color w:val="FFFFFF"/>
      <w:kern w:val="0"/>
      <w:sz w:val="24"/>
      <w:szCs w:val="20"/>
      <w:lang w:eastAsia="en-US"/>
    </w:rPr>
  </w:style>
  <w:style w:type="paragraph" w:customStyle="1" w:styleId="boxtext">
    <w:name w:val="box text"/>
    <w:rsid w:val="00816524"/>
    <w:pPr>
      <w:spacing w:line="360" w:lineRule="exact"/>
      <w:jc w:val="center"/>
    </w:pPr>
    <w:rPr>
      <w:rFonts w:ascii="Futura Hv" w:eastAsia="Times New Roman" w:hAnsi="Futura Hv"/>
      <w:color w:val="FFFFFF"/>
      <w:sz w:val="28"/>
      <w:lang w:val="en-US" w:eastAsia="en-US"/>
    </w:rPr>
  </w:style>
  <w:style w:type="paragraph" w:customStyle="1" w:styleId="maintitle">
    <w:name w:val="main title"/>
    <w:rsid w:val="00816524"/>
    <w:pPr>
      <w:spacing w:after="300"/>
    </w:pPr>
    <w:rPr>
      <w:rFonts w:ascii="Futura Hv" w:eastAsia="Times New Roman" w:hAnsi="Futura Hv"/>
      <w:sz w:val="30"/>
      <w:lang w:val="en-US" w:eastAsia="en-US"/>
    </w:rPr>
  </w:style>
  <w:style w:type="paragraph" w:customStyle="1" w:styleId="bulletbold">
    <w:name w:val="bullet bold"/>
    <w:basedOn w:val="bullet0"/>
    <w:rsid w:val="00816524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rsid w:val="00816524"/>
    <w:pPr>
      <w:spacing w:after="60"/>
    </w:pPr>
    <w:rPr>
      <w:rFonts w:ascii="Futura Bk" w:eastAsia="Times New Roman" w:hAnsi="Futura Bk"/>
      <w:sz w:val="15"/>
      <w:lang w:val="en-US" w:eastAsia="en-US"/>
    </w:rPr>
  </w:style>
  <w:style w:type="paragraph" w:customStyle="1" w:styleId="subhead2">
    <w:name w:val="subhead 2"/>
    <w:rsid w:val="00816524"/>
    <w:pPr>
      <w:spacing w:line="260" w:lineRule="exact"/>
    </w:pPr>
    <w:rPr>
      <w:rFonts w:ascii="Futura Hv" w:eastAsia="Times New Roman" w:hAnsi="Futura Hv"/>
      <w:sz w:val="22"/>
      <w:lang w:val="en-US" w:eastAsia="en-US"/>
    </w:rPr>
  </w:style>
  <w:style w:type="paragraph" w:customStyle="1" w:styleId="footnote">
    <w:name w:val="footnote"/>
    <w:rsid w:val="00816524"/>
    <w:rPr>
      <w:rFonts w:ascii="Futura Bk" w:eastAsia="Times New Roman" w:hAnsi="Futura Bk"/>
      <w:sz w:val="16"/>
      <w:lang w:val="en-US" w:eastAsia="en-US"/>
    </w:rPr>
  </w:style>
  <w:style w:type="paragraph" w:customStyle="1" w:styleId="Tablebullet0">
    <w:name w:val="Table bullet"/>
    <w:basedOn w:val="Normalny"/>
    <w:rsid w:val="00816524"/>
    <w:pPr>
      <w:widowControl w:val="0"/>
      <w:tabs>
        <w:tab w:val="num" w:pos="360"/>
      </w:tabs>
      <w:snapToGrid w:val="0"/>
      <w:ind w:left="144" w:hanging="144"/>
    </w:pPr>
    <w:rPr>
      <w:rFonts w:ascii="Univers Condensed" w:hAnsi="Univers Condensed"/>
      <w:noProof/>
      <w:color w:val="000000"/>
      <w:sz w:val="16"/>
      <w:szCs w:val="20"/>
      <w:lang w:val="en-US" w:eastAsia="en-US"/>
    </w:rPr>
  </w:style>
  <w:style w:type="paragraph" w:customStyle="1" w:styleId="MainHeading">
    <w:name w:val="Main Heading"/>
    <w:basedOn w:val="Normalny"/>
    <w:rsid w:val="00816524"/>
    <w:pPr>
      <w:spacing w:after="240"/>
      <w:ind w:left="230"/>
    </w:pPr>
    <w:rPr>
      <w:rFonts w:ascii="ITCCenturyBookT" w:hAnsi="ITCCenturyBookT"/>
      <w:b/>
      <w:noProof/>
      <w:sz w:val="20"/>
      <w:szCs w:val="20"/>
      <w:lang w:val="en-US" w:eastAsia="en-US"/>
    </w:rPr>
  </w:style>
  <w:style w:type="paragraph" w:customStyle="1" w:styleId="a">
    <w:name w:val="*"/>
    <w:rsid w:val="00816524"/>
    <w:pPr>
      <w:tabs>
        <w:tab w:val="left" w:pos="226"/>
        <w:tab w:val="left" w:pos="3515"/>
      </w:tabs>
      <w:snapToGrid w:val="0"/>
      <w:spacing w:after="200"/>
    </w:pPr>
    <w:rPr>
      <w:rFonts w:ascii="ITCCenturyBookT" w:eastAsia="Times New Roman" w:hAnsi="ITCCenturyBookT"/>
      <w:b/>
      <w:lang w:val="en-US" w:eastAsia="en-US"/>
    </w:rPr>
  </w:style>
  <w:style w:type="paragraph" w:customStyle="1" w:styleId="body2">
    <w:name w:val="body 2"/>
    <w:basedOn w:val="body1"/>
    <w:rsid w:val="00816524"/>
    <w:pPr>
      <w:ind w:left="567"/>
    </w:pPr>
  </w:style>
  <w:style w:type="paragraph" w:customStyle="1" w:styleId="odp1">
    <w:name w:val="odp1"/>
    <w:basedOn w:val="Normalny"/>
    <w:rsid w:val="00816524"/>
    <w:pPr>
      <w:tabs>
        <w:tab w:val="num" w:pos="643"/>
        <w:tab w:val="left" w:pos="710"/>
        <w:tab w:val="right" w:pos="8953"/>
      </w:tabs>
      <w:snapToGrid w:val="0"/>
      <w:spacing w:line="240" w:lineRule="atLeast"/>
      <w:ind w:left="720"/>
      <w:jc w:val="both"/>
    </w:pPr>
    <w:rPr>
      <w:rFonts w:ascii="Arial" w:hAnsi="Arial"/>
      <w:b/>
      <w:i/>
      <w:color w:val="000080"/>
      <w:sz w:val="22"/>
      <w:szCs w:val="20"/>
    </w:rPr>
  </w:style>
  <w:style w:type="paragraph" w:customStyle="1" w:styleId="Tableau">
    <w:name w:val="Tableau"/>
    <w:basedOn w:val="Normalny"/>
    <w:rsid w:val="00816524"/>
    <w:pPr>
      <w:keepNext/>
      <w:keepLines/>
      <w:widowControl w:val="0"/>
      <w:spacing w:before="60" w:after="60"/>
    </w:pPr>
    <w:rPr>
      <w:sz w:val="22"/>
      <w:szCs w:val="20"/>
      <w:lang w:val="en-GB"/>
    </w:rPr>
  </w:style>
  <w:style w:type="paragraph" w:customStyle="1" w:styleId="paragraph">
    <w:name w:val="paragraph"/>
    <w:basedOn w:val="Normalny"/>
    <w:rsid w:val="00816524"/>
    <w:pPr>
      <w:widowControl w:val="0"/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 w:val="20"/>
      <w:szCs w:val="20"/>
      <w:lang w:val="en-GB"/>
    </w:rPr>
  </w:style>
  <w:style w:type="paragraph" w:customStyle="1" w:styleId="Tekstpodstawowy21">
    <w:name w:val="Tekst podstawowy 21"/>
    <w:basedOn w:val="Normalny"/>
    <w:rsid w:val="00816524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816524"/>
    <w:pPr>
      <w:suppressAutoHyphens/>
      <w:spacing w:after="120"/>
    </w:pPr>
    <w:rPr>
      <w:sz w:val="16"/>
      <w:szCs w:val="16"/>
      <w:lang w:eastAsia="ar-SA"/>
    </w:rPr>
  </w:style>
  <w:style w:type="paragraph" w:customStyle="1" w:styleId="Wcicienormalne1">
    <w:name w:val="Wcięcie normalne1"/>
    <w:basedOn w:val="Normalny"/>
    <w:rsid w:val="00816524"/>
    <w:pPr>
      <w:suppressAutoHyphens/>
      <w:ind w:left="708"/>
    </w:pPr>
    <w:rPr>
      <w:sz w:val="20"/>
      <w:szCs w:val="20"/>
      <w:lang w:eastAsia="ar-SA"/>
    </w:rPr>
  </w:style>
  <w:style w:type="character" w:customStyle="1" w:styleId="tw4winTerm">
    <w:name w:val="tw4winTerm"/>
    <w:rsid w:val="00816524"/>
    <w:rPr>
      <w:color w:val="0000FF"/>
    </w:rPr>
  </w:style>
  <w:style w:type="paragraph" w:customStyle="1" w:styleId="body3">
    <w:name w:val="body 3"/>
    <w:basedOn w:val="body2"/>
    <w:rsid w:val="00816524"/>
    <w:pPr>
      <w:numPr>
        <w:numId w:val="30"/>
      </w:numPr>
      <w:ind w:left="1134" w:firstLine="0"/>
    </w:pPr>
  </w:style>
  <w:style w:type="paragraph" w:customStyle="1" w:styleId="buletwciecie">
    <w:name w:val="bulet wciecie"/>
    <w:basedOn w:val="bullet0"/>
    <w:rsid w:val="00816524"/>
    <w:pPr>
      <w:numPr>
        <w:numId w:val="24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rsid w:val="00816524"/>
    <w:pPr>
      <w:numPr>
        <w:numId w:val="25"/>
      </w:numPr>
      <w:jc w:val="left"/>
    </w:pPr>
    <w:rPr>
      <w:rFonts w:ascii="ITCCenturyBookT" w:hAnsi="ITCCenturyBookT"/>
      <w:color w:val="auto"/>
      <w:sz w:val="20"/>
    </w:rPr>
  </w:style>
  <w:style w:type="paragraph" w:customStyle="1" w:styleId="Tytu1">
    <w:name w:val="Tytuł1"/>
    <w:basedOn w:val="Normalny"/>
    <w:rsid w:val="00816524"/>
    <w:pPr>
      <w:spacing w:before="120" w:after="120"/>
      <w:jc w:val="center"/>
    </w:pPr>
    <w:rPr>
      <w:rFonts w:ascii="Arial" w:hAnsi="Arial"/>
      <w:b/>
      <w:bCs/>
      <w:sz w:val="56"/>
      <w:szCs w:val="20"/>
    </w:rPr>
  </w:style>
  <w:style w:type="paragraph" w:customStyle="1" w:styleId="Tytu2">
    <w:name w:val="Tytuł2"/>
    <w:basedOn w:val="Normalny"/>
    <w:rsid w:val="00816524"/>
    <w:pPr>
      <w:spacing w:before="240" w:after="240"/>
      <w:jc w:val="center"/>
    </w:pPr>
    <w:rPr>
      <w:rFonts w:ascii="Arial" w:hAnsi="Arial"/>
      <w:b/>
      <w:bCs/>
      <w:sz w:val="36"/>
      <w:szCs w:val="20"/>
    </w:rPr>
  </w:style>
  <w:style w:type="paragraph" w:customStyle="1" w:styleId="Tytu3">
    <w:name w:val="Tytuł3"/>
    <w:basedOn w:val="Normalny"/>
    <w:rsid w:val="00816524"/>
    <w:pPr>
      <w:jc w:val="center"/>
    </w:pPr>
    <w:rPr>
      <w:rFonts w:ascii="Arial" w:hAnsi="Arial"/>
      <w:b/>
      <w:bCs/>
      <w:sz w:val="20"/>
      <w:szCs w:val="20"/>
    </w:rPr>
  </w:style>
  <w:style w:type="paragraph" w:customStyle="1" w:styleId="TekstPodstZwykly">
    <w:name w:val="Tekst Podst Zwykly"/>
    <w:basedOn w:val="Normalny"/>
    <w:autoRedefine/>
    <w:rsid w:val="00816524"/>
    <w:pPr>
      <w:spacing w:before="200" w:after="200" w:line="360" w:lineRule="auto"/>
      <w:ind w:left="737"/>
      <w:jc w:val="both"/>
    </w:pPr>
    <w:rPr>
      <w:rFonts w:ascii="Verdana" w:hAnsi="Verdana" w:cs="Tahoma"/>
      <w:sz w:val="20"/>
      <w:lang w:val="en-GB"/>
    </w:rPr>
  </w:style>
  <w:style w:type="paragraph" w:customStyle="1" w:styleId="N1Zwykly">
    <w:name w:val="N1 Zwykly"/>
    <w:basedOn w:val="Nagwek1"/>
    <w:next w:val="TekstPodstZwykly"/>
    <w:autoRedefine/>
    <w:rsid w:val="00816524"/>
    <w:pPr>
      <w:numPr>
        <w:numId w:val="31"/>
      </w:numPr>
      <w:jc w:val="both"/>
    </w:pPr>
    <w:rPr>
      <w:rFonts w:ascii="Times New Roman" w:hAnsi="Times New Roman" w:cs="Times New Roman"/>
      <w:b w:val="0"/>
      <w:bCs w:val="0"/>
      <w:sz w:val="20"/>
      <w:szCs w:val="20"/>
      <w:u w:val="single"/>
    </w:rPr>
  </w:style>
  <w:style w:type="paragraph" w:customStyle="1" w:styleId="N2Zwykly">
    <w:name w:val="N2 Zwykly"/>
    <w:basedOn w:val="Nagwek2"/>
    <w:next w:val="TekstPodstZwykly"/>
    <w:autoRedefine/>
    <w:rsid w:val="00816524"/>
    <w:pPr>
      <w:spacing w:after="240"/>
      <w:ind w:left="851"/>
      <w:jc w:val="both"/>
    </w:pPr>
    <w:rPr>
      <w:rFonts w:ascii="Verdana" w:hAnsi="Verdana" w:cs="Tahoma"/>
      <w:i w:val="0"/>
      <w:cap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rsid w:val="00816524"/>
    <w:pPr>
      <w:spacing w:before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rsid w:val="00816524"/>
    <w:pPr>
      <w:numPr>
        <w:numId w:val="32"/>
      </w:numPr>
      <w:spacing w:before="120" w:after="200" w:line="360" w:lineRule="auto"/>
      <w:jc w:val="both"/>
    </w:pPr>
    <w:rPr>
      <w:rFonts w:ascii="Verdana" w:hAnsi="Verdana"/>
      <w:sz w:val="20"/>
    </w:rPr>
  </w:style>
  <w:style w:type="paragraph" w:customStyle="1" w:styleId="PodstawowyBSB">
    <w:name w:val="Podstawowy BSB"/>
    <w:basedOn w:val="Normalny"/>
    <w:link w:val="PodstawowyBSBZnak"/>
    <w:rsid w:val="00816524"/>
    <w:pPr>
      <w:spacing w:before="20" w:after="120"/>
      <w:jc w:val="both"/>
    </w:pPr>
    <w:rPr>
      <w:rFonts w:ascii="Arial" w:hAnsi="Arial"/>
      <w:sz w:val="20"/>
      <w:szCs w:val="20"/>
    </w:rPr>
  </w:style>
  <w:style w:type="character" w:customStyle="1" w:styleId="PodstawowyBSBZnak">
    <w:name w:val="Podstawowy BSB Znak"/>
    <w:link w:val="PodstawowyBSB"/>
    <w:locked/>
    <w:rsid w:val="00816524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Normalny"/>
    <w:rsid w:val="00816524"/>
    <w:pPr>
      <w:numPr>
        <w:ilvl w:val="1"/>
        <w:numId w:val="33"/>
      </w:numPr>
      <w:tabs>
        <w:tab w:val="left" w:pos="907"/>
      </w:tabs>
      <w:jc w:val="both"/>
    </w:pPr>
    <w:rPr>
      <w:rFonts w:ascii="Arial" w:hAnsi="Arial"/>
      <w:sz w:val="22"/>
      <w:szCs w:val="20"/>
    </w:rPr>
  </w:style>
  <w:style w:type="paragraph" w:styleId="Listanumerowana">
    <w:name w:val="List Number"/>
    <w:basedOn w:val="Normalny"/>
    <w:rsid w:val="00816524"/>
    <w:pPr>
      <w:widowControl w:val="0"/>
      <w:numPr>
        <w:numId w:val="35"/>
      </w:numPr>
      <w:tabs>
        <w:tab w:val="num" w:pos="360"/>
      </w:tabs>
      <w:adjustRightInd w:val="0"/>
      <w:contextualSpacing/>
      <w:jc w:val="both"/>
      <w:textAlignment w:val="baseline"/>
    </w:pPr>
    <w:rPr>
      <w:sz w:val="20"/>
    </w:rPr>
  </w:style>
  <w:style w:type="paragraph" w:customStyle="1" w:styleId="Listawypunktowana1">
    <w:name w:val="Lista wypunktowana 1"/>
    <w:basedOn w:val="Normalny"/>
    <w:uiPriority w:val="99"/>
    <w:rsid w:val="00816524"/>
    <w:pPr>
      <w:tabs>
        <w:tab w:val="num" w:pos="360"/>
      </w:tabs>
      <w:ind w:left="360" w:hanging="360"/>
      <w:jc w:val="both"/>
    </w:pPr>
    <w:rPr>
      <w:rFonts w:ascii="Calibri" w:hAnsi="Calibri"/>
      <w:sz w:val="22"/>
    </w:rPr>
  </w:style>
  <w:style w:type="paragraph" w:customStyle="1" w:styleId="umowa1">
    <w:name w:val="umowa 1"/>
    <w:basedOn w:val="Normalny"/>
    <w:uiPriority w:val="99"/>
    <w:rsid w:val="00816524"/>
    <w:pPr>
      <w:numPr>
        <w:ilvl w:val="1"/>
        <w:numId w:val="36"/>
      </w:numPr>
      <w:jc w:val="both"/>
    </w:pPr>
    <w:rPr>
      <w:rFonts w:ascii="Helv" w:hAnsi="Helv"/>
      <w:color w:val="000000"/>
      <w:sz w:val="18"/>
    </w:rPr>
  </w:style>
  <w:style w:type="paragraph" w:customStyle="1" w:styleId="s">
    <w:name w:val="s"/>
    <w:basedOn w:val="Listapunktowana"/>
    <w:uiPriority w:val="99"/>
    <w:rsid w:val="00816524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816524"/>
    <w:pPr>
      <w:keepNext/>
      <w:spacing w:before="40" w:after="40"/>
      <w:ind w:left="57"/>
      <w:jc w:val="both"/>
    </w:pPr>
    <w:rPr>
      <w:rFonts w:ascii="Calibri" w:hAnsi="Calibri"/>
      <w:sz w:val="22"/>
    </w:rPr>
  </w:style>
  <w:style w:type="paragraph" w:customStyle="1" w:styleId="Naglwek1">
    <w:name w:val="Naglówek 1"/>
    <w:basedOn w:val="Normalny"/>
    <w:next w:val="Normalny"/>
    <w:uiPriority w:val="99"/>
    <w:rsid w:val="00816524"/>
    <w:pPr>
      <w:keepNext/>
      <w:widowControl w:val="0"/>
      <w:jc w:val="center"/>
    </w:pPr>
    <w:rPr>
      <w:rFonts w:ascii="Calibri" w:hAnsi="Calibri"/>
      <w:b/>
      <w:sz w:val="22"/>
    </w:rPr>
  </w:style>
  <w:style w:type="paragraph" w:customStyle="1" w:styleId="Naglwek2">
    <w:name w:val="Naglówek 2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3">
    <w:name w:val="Naglówek 3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0"/>
    </w:rPr>
  </w:style>
  <w:style w:type="paragraph" w:customStyle="1" w:styleId="Naglwek5">
    <w:name w:val="Naglówek 5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strony">
    <w:name w:val="Naglówek strony"/>
    <w:basedOn w:val="Normalny"/>
    <w:uiPriority w:val="99"/>
    <w:rsid w:val="00816524"/>
    <w:pPr>
      <w:widowControl w:val="0"/>
      <w:tabs>
        <w:tab w:val="center" w:pos="4320"/>
        <w:tab w:val="right" w:pos="8640"/>
      </w:tabs>
      <w:jc w:val="both"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rsid w:val="00816524"/>
    <w:pPr>
      <w:tabs>
        <w:tab w:val="num" w:pos="360"/>
        <w:tab w:val="num" w:pos="2160"/>
      </w:tabs>
      <w:spacing w:after="120"/>
      <w:jc w:val="both"/>
    </w:pPr>
    <w:rPr>
      <w:rFonts w:ascii="Calibri" w:hAnsi="Calibri"/>
      <w:noProof/>
      <w:sz w:val="22"/>
    </w:rPr>
  </w:style>
  <w:style w:type="paragraph" w:customStyle="1" w:styleId="Osignicie">
    <w:name w:val="Osiągnięcie"/>
    <w:basedOn w:val="Tekstpodstawowy"/>
    <w:uiPriority w:val="99"/>
    <w:rsid w:val="00816524"/>
    <w:pPr>
      <w:numPr>
        <w:numId w:val="38"/>
      </w:numPr>
      <w:tabs>
        <w:tab w:val="clear" w:pos="360"/>
      </w:tabs>
      <w:spacing w:after="60" w:line="220" w:lineRule="atLeast"/>
    </w:pPr>
    <w:rPr>
      <w:rFonts w:ascii="Arial" w:hAnsi="Arial"/>
      <w:spacing w:val="-5"/>
      <w:sz w:val="20"/>
      <w:szCs w:val="20"/>
    </w:rPr>
  </w:style>
  <w:style w:type="paragraph" w:customStyle="1" w:styleId="b1">
    <w:name w:val="b1"/>
    <w:basedOn w:val="Normalny"/>
    <w:uiPriority w:val="99"/>
    <w:rsid w:val="00816524"/>
    <w:pPr>
      <w:tabs>
        <w:tab w:val="num" w:pos="1068"/>
      </w:tabs>
      <w:ind w:left="1068" w:hanging="283"/>
      <w:jc w:val="both"/>
    </w:pPr>
    <w:rPr>
      <w:rFonts w:ascii="Arial" w:hAnsi="Arial"/>
      <w:b/>
      <w:sz w:val="22"/>
      <w:szCs w:val="20"/>
    </w:rPr>
  </w:style>
  <w:style w:type="paragraph" w:customStyle="1" w:styleId="b2">
    <w:name w:val="b2"/>
    <w:basedOn w:val="Normalny"/>
    <w:uiPriority w:val="99"/>
    <w:rsid w:val="00816524"/>
    <w:pPr>
      <w:numPr>
        <w:numId w:val="37"/>
      </w:numPr>
      <w:jc w:val="both"/>
    </w:pPr>
    <w:rPr>
      <w:rFonts w:ascii="Arial" w:hAnsi="Arial"/>
      <w:sz w:val="22"/>
      <w:szCs w:val="20"/>
    </w:rPr>
  </w:style>
  <w:style w:type="paragraph" w:customStyle="1" w:styleId="b3">
    <w:name w:val="b3"/>
    <w:basedOn w:val="Normalny"/>
    <w:uiPriority w:val="99"/>
    <w:rsid w:val="00816524"/>
    <w:pPr>
      <w:tabs>
        <w:tab w:val="num" w:pos="1440"/>
      </w:tabs>
      <w:ind w:left="432" w:hanging="432"/>
      <w:jc w:val="both"/>
    </w:pPr>
    <w:rPr>
      <w:rFonts w:ascii="Arial" w:hAnsi="Arial"/>
      <w:sz w:val="22"/>
      <w:szCs w:val="20"/>
    </w:rPr>
  </w:style>
  <w:style w:type="paragraph" w:customStyle="1" w:styleId="Odpowiedz">
    <w:name w:val="Odpowiedz"/>
    <w:basedOn w:val="Tekstpodstawowy"/>
    <w:uiPriority w:val="99"/>
    <w:rsid w:val="00816524"/>
    <w:rPr>
      <w:rFonts w:ascii="Arial" w:hAnsi="Arial"/>
      <w:b/>
      <w:i/>
      <w:color w:val="000080"/>
      <w:sz w:val="22"/>
      <w:szCs w:val="20"/>
    </w:rPr>
  </w:style>
  <w:style w:type="paragraph" w:customStyle="1" w:styleId="ListawypunktowanaAIM1">
    <w:name w:val="Lista wypunktowana AIM 1"/>
    <w:basedOn w:val="Normalny"/>
    <w:uiPriority w:val="99"/>
    <w:rsid w:val="00816524"/>
    <w:pPr>
      <w:numPr>
        <w:numId w:val="39"/>
      </w:numPr>
      <w:jc w:val="both"/>
    </w:pPr>
    <w:rPr>
      <w:rFonts w:ascii="Arial" w:hAnsi="Arial"/>
      <w:sz w:val="22"/>
      <w:szCs w:val="20"/>
    </w:rPr>
  </w:style>
  <w:style w:type="paragraph" w:customStyle="1" w:styleId="Uwaga">
    <w:name w:val="Uwaga:"/>
    <w:basedOn w:val="Normalny"/>
    <w:uiPriority w:val="99"/>
    <w:rsid w:val="00816524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spacing w:before="120" w:after="120"/>
      <w:ind w:left="566" w:hanging="283"/>
      <w:jc w:val="both"/>
    </w:pPr>
    <w:rPr>
      <w:rFonts w:ascii="Calibri" w:hAnsi="Calibri"/>
      <w:vanish/>
      <w:sz w:val="22"/>
      <w:szCs w:val="20"/>
    </w:rPr>
  </w:style>
  <w:style w:type="paragraph" w:customStyle="1" w:styleId="ST">
    <w:name w:val="ST"/>
    <w:basedOn w:val="Normalny"/>
    <w:uiPriority w:val="99"/>
    <w:rsid w:val="00816524"/>
    <w:pPr>
      <w:jc w:val="both"/>
    </w:pPr>
    <w:rPr>
      <w:rFonts w:ascii="Calibri" w:hAnsi="Calibri"/>
      <w:b/>
      <w:sz w:val="22"/>
      <w:u w:val="single"/>
    </w:rPr>
  </w:style>
  <w:style w:type="paragraph" w:customStyle="1" w:styleId="ak">
    <w:name w:val="ak"/>
    <w:basedOn w:val="Normalny"/>
    <w:uiPriority w:val="99"/>
    <w:rsid w:val="00816524"/>
    <w:pPr>
      <w:ind w:firstLine="708"/>
      <w:jc w:val="both"/>
    </w:pPr>
    <w:rPr>
      <w:rFonts w:ascii="Arial" w:hAnsi="Arial"/>
      <w:sz w:val="22"/>
      <w:szCs w:val="20"/>
    </w:rPr>
  </w:style>
  <w:style w:type="paragraph" w:styleId="Legenda">
    <w:name w:val="caption"/>
    <w:aliases w:val="Podpis obiektu"/>
    <w:basedOn w:val="Normalny"/>
    <w:next w:val="Normalny"/>
    <w:uiPriority w:val="99"/>
    <w:qFormat/>
    <w:rsid w:val="00816524"/>
    <w:pPr>
      <w:jc w:val="both"/>
    </w:pPr>
    <w:rPr>
      <w:rFonts w:ascii="Arial" w:hAnsi="Arial"/>
      <w:b/>
      <w:sz w:val="16"/>
    </w:rPr>
  </w:style>
  <w:style w:type="paragraph" w:customStyle="1" w:styleId="StylArial8ptWyjustowany">
    <w:name w:val="Styl Arial 8 pt Wyjustowany"/>
    <w:basedOn w:val="Normalny"/>
    <w:autoRedefine/>
    <w:uiPriority w:val="99"/>
    <w:rsid w:val="00816524"/>
    <w:pPr>
      <w:ind w:firstLine="737"/>
      <w:jc w:val="both"/>
    </w:pPr>
    <w:rPr>
      <w:rFonts w:ascii="Arial" w:hAnsi="Arial"/>
      <w:sz w:val="16"/>
      <w:szCs w:val="20"/>
    </w:rPr>
  </w:style>
  <w:style w:type="paragraph" w:customStyle="1" w:styleId="OpisZnak">
    <w:name w:val="Opis Znak"/>
    <w:basedOn w:val="Normalny"/>
    <w:uiPriority w:val="99"/>
    <w:rsid w:val="00816524"/>
    <w:pPr>
      <w:keepLines/>
      <w:spacing w:before="30" w:after="30"/>
      <w:ind w:left="567"/>
      <w:jc w:val="both"/>
    </w:pPr>
    <w:rPr>
      <w:rFonts w:ascii="Calibri" w:hAnsi="Calibri"/>
      <w:sz w:val="22"/>
      <w:szCs w:val="20"/>
    </w:rPr>
  </w:style>
  <w:style w:type="paragraph" w:customStyle="1" w:styleId="Comments">
    <w:name w:val="Comments"/>
    <w:basedOn w:val="Normalny"/>
    <w:next w:val="Normalny"/>
    <w:uiPriority w:val="99"/>
    <w:rsid w:val="00816524"/>
    <w:pPr>
      <w:spacing w:before="240" w:after="12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Data1">
    <w:name w:val="Data1"/>
    <w:basedOn w:val="Normalny"/>
    <w:uiPriority w:val="99"/>
    <w:rsid w:val="00816524"/>
    <w:pPr>
      <w:spacing w:before="360"/>
      <w:jc w:val="both"/>
    </w:pPr>
    <w:rPr>
      <w:rFonts w:ascii="Arial" w:hAnsi="Arial"/>
      <w:sz w:val="28"/>
      <w:szCs w:val="20"/>
      <w:lang w:val="en-US"/>
    </w:rPr>
  </w:style>
  <w:style w:type="paragraph" w:customStyle="1" w:styleId="From">
    <w:name w:val="From"/>
    <w:basedOn w:val="Normalny"/>
    <w:uiPriority w:val="99"/>
    <w:rsid w:val="00816524"/>
    <w:pPr>
      <w:spacing w:before="360"/>
      <w:jc w:val="both"/>
    </w:pPr>
    <w:rPr>
      <w:rFonts w:ascii="Arial" w:hAnsi="Arial"/>
      <w:sz w:val="36"/>
      <w:szCs w:val="20"/>
      <w:lang w:val="en-US"/>
    </w:rPr>
  </w:style>
  <w:style w:type="paragraph" w:customStyle="1" w:styleId="FromCompany">
    <w:name w:val="FromCompany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Fax">
    <w:name w:val="FromFax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Phone">
    <w:name w:val="FromPhone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Pages">
    <w:name w:val="Pages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To">
    <w:name w:val="To"/>
    <w:basedOn w:val="Normalny"/>
    <w:uiPriority w:val="99"/>
    <w:rsid w:val="00816524"/>
    <w:pPr>
      <w:jc w:val="both"/>
    </w:pPr>
    <w:rPr>
      <w:rFonts w:ascii="Calibri" w:hAnsi="Calibri"/>
      <w:sz w:val="36"/>
      <w:szCs w:val="20"/>
    </w:rPr>
  </w:style>
  <w:style w:type="paragraph" w:customStyle="1" w:styleId="ToCompany">
    <w:name w:val="ToCompany"/>
    <w:basedOn w:val="Normalny"/>
    <w:uiPriority w:val="99"/>
    <w:rsid w:val="00816524"/>
    <w:pPr>
      <w:jc w:val="both"/>
    </w:pPr>
    <w:rPr>
      <w:rFonts w:ascii="Calibri" w:hAnsi="Calibri"/>
      <w:sz w:val="28"/>
      <w:szCs w:val="20"/>
    </w:rPr>
  </w:style>
  <w:style w:type="paragraph" w:customStyle="1" w:styleId="ToFax">
    <w:name w:val="ToFax"/>
    <w:basedOn w:val="Normalny"/>
    <w:uiPriority w:val="99"/>
    <w:rsid w:val="00816524"/>
    <w:pPr>
      <w:jc w:val="both"/>
    </w:pPr>
    <w:rPr>
      <w:rFonts w:ascii="Calibri" w:hAnsi="Calibri"/>
      <w:sz w:val="28"/>
      <w:szCs w:val="20"/>
    </w:rPr>
  </w:style>
  <w:style w:type="paragraph" w:customStyle="1" w:styleId="ToPhone">
    <w:name w:val="ToPhone"/>
    <w:basedOn w:val="ToCompany"/>
    <w:uiPriority w:val="99"/>
    <w:rsid w:val="00816524"/>
  </w:style>
  <w:style w:type="paragraph" w:customStyle="1" w:styleId="list1">
    <w:name w:val="list1"/>
    <w:basedOn w:val="Normalny"/>
    <w:uiPriority w:val="99"/>
    <w:rsid w:val="00816524"/>
    <w:pPr>
      <w:tabs>
        <w:tab w:val="left" w:pos="340"/>
      </w:tabs>
      <w:spacing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uiPriority w:val="99"/>
    <w:rsid w:val="00816524"/>
    <w:pPr>
      <w:numPr>
        <w:numId w:val="40"/>
      </w:numPr>
      <w:jc w:val="both"/>
    </w:pPr>
    <w:rPr>
      <w:rFonts w:ascii="Calibri" w:hAnsi="Calibri"/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816524"/>
    <w:pPr>
      <w:numPr>
        <w:numId w:val="34"/>
      </w:numPr>
      <w:tabs>
        <w:tab w:val="num" w:pos="926"/>
      </w:tabs>
      <w:ind w:left="926"/>
      <w:jc w:val="both"/>
    </w:pPr>
    <w:rPr>
      <w:rFonts w:ascii="Calibri" w:hAnsi="Calibri"/>
      <w:sz w:val="22"/>
    </w:rPr>
  </w:style>
  <w:style w:type="paragraph" w:styleId="Listapunktowana5">
    <w:name w:val="List Bullet 5"/>
    <w:basedOn w:val="Normalny"/>
    <w:autoRedefine/>
    <w:uiPriority w:val="99"/>
    <w:rsid w:val="00816524"/>
    <w:pPr>
      <w:tabs>
        <w:tab w:val="num" w:pos="1492"/>
      </w:tabs>
      <w:ind w:left="1492" w:hanging="360"/>
      <w:jc w:val="both"/>
    </w:pPr>
    <w:rPr>
      <w:rFonts w:ascii="Calibri" w:hAnsi="Calibri"/>
      <w:sz w:val="22"/>
    </w:rPr>
  </w:style>
  <w:style w:type="paragraph" w:customStyle="1" w:styleId="Nagwek777">
    <w:name w:val="Nagłówek 777"/>
    <w:basedOn w:val="Normalny"/>
    <w:uiPriority w:val="99"/>
    <w:rsid w:val="00816524"/>
    <w:pPr>
      <w:numPr>
        <w:numId w:val="41"/>
      </w:numPr>
      <w:jc w:val="both"/>
    </w:pPr>
    <w:rPr>
      <w:rFonts w:ascii="Calibri" w:hAnsi="Calibri"/>
      <w:sz w:val="22"/>
    </w:rPr>
  </w:style>
  <w:style w:type="paragraph" w:customStyle="1" w:styleId="TekstpodstawowyUmowy">
    <w:name w:val="Tekst podstawowy Umowy"/>
    <w:basedOn w:val="Normalny"/>
    <w:uiPriority w:val="99"/>
    <w:rsid w:val="00816524"/>
    <w:pPr>
      <w:jc w:val="both"/>
    </w:pPr>
    <w:rPr>
      <w:rFonts w:ascii="Arial" w:hAnsi="Arial" w:cs="Arial"/>
      <w:bCs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816524"/>
    <w:pPr>
      <w:numPr>
        <w:numId w:val="36"/>
      </w:numPr>
      <w:spacing w:before="0" w:after="0"/>
      <w:jc w:val="both"/>
    </w:pPr>
    <w:rPr>
      <w:rFonts w:ascii="Calibri" w:hAnsi="Calibri" w:cs="Calibri"/>
      <w:smallCaps/>
      <w:kern w:val="0"/>
      <w:sz w:val="24"/>
      <w:szCs w:val="22"/>
    </w:rPr>
  </w:style>
  <w:style w:type="table" w:styleId="Tabela-Wspczesny">
    <w:name w:val="Table Contemporary"/>
    <w:basedOn w:val="Standardowy"/>
    <w:uiPriority w:val="99"/>
    <w:rsid w:val="00816524"/>
    <w:pPr>
      <w:jc w:val="both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816524"/>
    <w:rPr>
      <w:sz w:val="20"/>
    </w:rPr>
  </w:style>
  <w:style w:type="character" w:customStyle="1" w:styleId="Hiperlacze">
    <w:name w:val="Hiperlacze"/>
    <w:uiPriority w:val="99"/>
    <w:rsid w:val="00816524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816524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816524"/>
    <w:pPr>
      <w:jc w:val="both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816524"/>
    <w:pPr>
      <w:jc w:val="both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816524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816524"/>
    <w:rPr>
      <w:rFonts w:ascii="Times New Roman" w:hAnsi="Times New Roman" w:cs="Times New Roman"/>
      <w:b/>
      <w:bCs/>
      <w:smallCaps/>
      <w:spacing w:val="5"/>
      <w:sz w:val="32"/>
      <w:lang w:val="pl-PL"/>
    </w:rPr>
  </w:style>
  <w:style w:type="paragraph" w:customStyle="1" w:styleId="TytuProtokou">
    <w:name w:val="Tytuł Protokołu"/>
    <w:basedOn w:val="Normalny"/>
    <w:link w:val="TytuProtokouZnak"/>
    <w:qFormat/>
    <w:rsid w:val="00816524"/>
    <w:pPr>
      <w:spacing w:line="276" w:lineRule="auto"/>
      <w:jc w:val="center"/>
    </w:pPr>
    <w:rPr>
      <w:b/>
      <w:smallCaps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locked/>
    <w:rsid w:val="00816524"/>
    <w:rPr>
      <w:rFonts w:ascii="Times New Roman" w:eastAsia="Times New Roman" w:hAnsi="Times New Roman" w:cs="Times New Roman"/>
      <w:b/>
      <w:smallCaps/>
      <w:sz w:val="32"/>
    </w:rPr>
  </w:style>
  <w:style w:type="character" w:styleId="Tekstzastpczy">
    <w:name w:val="Placeholder Text"/>
    <w:uiPriority w:val="99"/>
    <w:semiHidden/>
    <w:rsid w:val="00816524"/>
    <w:rPr>
      <w:rFonts w:cs="Times New Roman"/>
      <w:color w:val="808080"/>
    </w:rPr>
  </w:style>
  <w:style w:type="numbering" w:customStyle="1" w:styleId="StylStylPunktowane11ptPogrubienieKonspektynumerowaneTim">
    <w:name w:val="Styl Styl Punktowane 11 pt Pogrubienie + Konspekty numerowane Tim..."/>
    <w:rsid w:val="00816524"/>
    <w:pPr>
      <w:numPr>
        <w:numId w:val="26"/>
      </w:numPr>
    </w:pPr>
  </w:style>
  <w:style w:type="paragraph" w:styleId="Poprawka">
    <w:name w:val="Revision"/>
    <w:hidden/>
    <w:uiPriority w:val="99"/>
    <w:semiHidden/>
    <w:rsid w:val="00816524"/>
    <w:rPr>
      <w:rFonts w:ascii="Times New Roman" w:eastAsia="Times New Roman" w:hAnsi="Times New Roman"/>
      <w:szCs w:val="24"/>
    </w:rPr>
  </w:style>
  <w:style w:type="numbering" w:customStyle="1" w:styleId="Bezlisty4">
    <w:name w:val="Bez listy4"/>
    <w:next w:val="Bezlisty"/>
    <w:uiPriority w:val="99"/>
    <w:semiHidden/>
    <w:unhideWhenUsed/>
    <w:rsid w:val="00816524"/>
  </w:style>
  <w:style w:type="character" w:customStyle="1" w:styleId="Teksttreci">
    <w:name w:val="Tekst treści_"/>
    <w:link w:val="Teksttreci0"/>
    <w:rsid w:val="00816524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6524"/>
    <w:pPr>
      <w:widowControl w:val="0"/>
      <w:shd w:val="clear" w:color="auto" w:fill="FFFFFF"/>
      <w:spacing w:line="0" w:lineRule="atLeast"/>
      <w:ind w:hanging="860"/>
      <w:jc w:val="both"/>
    </w:pPr>
    <w:rPr>
      <w:rFonts w:ascii="Calibri" w:eastAsia="Calibri" w:hAnsi="Calibri"/>
      <w:sz w:val="23"/>
      <w:szCs w:val="23"/>
      <w:lang w:eastAsia="en-US"/>
    </w:rPr>
  </w:style>
  <w:style w:type="paragraph" w:customStyle="1" w:styleId="SIWZp1">
    <w:name w:val="SIWZ p1."/>
    <w:basedOn w:val="Normalny"/>
    <w:link w:val="SIWZp1Znak"/>
    <w:qFormat/>
    <w:rsid w:val="008165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djustRightInd w:val="0"/>
      <w:spacing w:before="120"/>
      <w:jc w:val="both"/>
      <w:textAlignment w:val="baseline"/>
    </w:pPr>
  </w:style>
  <w:style w:type="character" w:customStyle="1" w:styleId="SIWZp1Znak">
    <w:name w:val="SIWZ p1. Znak"/>
    <w:link w:val="SIWZp1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NBPpunktoryobrazkowe">
    <w:name w:val="NBP punktory obrazkowe"/>
    <w:uiPriority w:val="99"/>
    <w:rsid w:val="00816524"/>
    <w:pPr>
      <w:numPr>
        <w:numId w:val="42"/>
      </w:numPr>
    </w:pPr>
  </w:style>
  <w:style w:type="paragraph" w:customStyle="1" w:styleId="Listawypunktowana">
    <w:name w:val="Lista wypunktowana"/>
    <w:basedOn w:val="Normalny"/>
    <w:qFormat/>
    <w:rsid w:val="00816524"/>
    <w:pPr>
      <w:numPr>
        <w:numId w:val="43"/>
      </w:numPr>
      <w:tabs>
        <w:tab w:val="clear" w:pos="709"/>
        <w:tab w:val="num" w:pos="360"/>
      </w:tabs>
      <w:spacing w:after="200" w:line="276" w:lineRule="auto"/>
      <w:ind w:left="360" w:hanging="360"/>
      <w:contextualSpacing/>
    </w:pPr>
    <w:rPr>
      <w:rFonts w:ascii="Palatino Linotype" w:eastAsia="Palatino Linotype" w:hAnsi="Palatino Linotype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1111112">
    <w:name w:val="1 / 1.1 / 1.1.12"/>
    <w:basedOn w:val="Bezlisty"/>
    <w:next w:val="111111"/>
    <w:rsid w:val="00816524"/>
  </w:style>
  <w:style w:type="numbering" w:styleId="111111">
    <w:name w:val="Outline List 2"/>
    <w:basedOn w:val="Bezlisty"/>
    <w:rsid w:val="00816524"/>
    <w:pPr>
      <w:numPr>
        <w:numId w:val="44"/>
      </w:numPr>
    </w:pPr>
  </w:style>
  <w:style w:type="numbering" w:customStyle="1" w:styleId="1111115">
    <w:name w:val="1 / 1.1 / 1.1.15"/>
    <w:basedOn w:val="Bezlisty"/>
    <w:next w:val="111111"/>
    <w:rsid w:val="00816524"/>
    <w:pPr>
      <w:numPr>
        <w:numId w:val="45"/>
      </w:numPr>
    </w:pPr>
  </w:style>
  <w:style w:type="paragraph" w:styleId="Bezodstpw">
    <w:name w:val="No Spacing"/>
    <w:link w:val="BezodstpwZnak"/>
    <w:uiPriority w:val="99"/>
    <w:qFormat/>
    <w:rsid w:val="00816524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rsid w:val="00816524"/>
    <w:rPr>
      <w:rFonts w:ascii="Calibri" w:eastAsia="Times New Roman" w:hAnsi="Calibri" w:cs="Times New Roma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652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81652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pl-PL"/>
    </w:rPr>
  </w:style>
  <w:style w:type="character" w:customStyle="1" w:styleId="DefaultZnak">
    <w:name w:val="Default Znak"/>
    <w:rsid w:val="00816524"/>
    <w:rPr>
      <w:color w:val="000000"/>
      <w:sz w:val="24"/>
      <w:szCs w:val="24"/>
      <w:lang w:val="pl-PL" w:eastAsia="pl-PL" w:bidi="ar-SA"/>
    </w:rPr>
  </w:style>
  <w:style w:type="character" w:customStyle="1" w:styleId="Tekstpodstawowy2Znak1">
    <w:name w:val="Tekst podstawowy 2 Znak1"/>
    <w:aliases w:val="Tekst podstawowy 2 Znak Znak"/>
    <w:semiHidden/>
    <w:locked/>
    <w:rsid w:val="00816524"/>
    <w:rPr>
      <w:sz w:val="24"/>
      <w:szCs w:val="24"/>
      <w:lang w:val="pl-PL" w:eastAsia="pl-PL" w:bidi="ar-SA"/>
    </w:rPr>
  </w:style>
  <w:style w:type="paragraph" w:customStyle="1" w:styleId="TekstpodstawowyF2ndradbodytextF21F22F211headingtxt">
    <w:name w:val="Tekst podstawowy.(F2).ändrad.body text.(F2)1.(F2)2.(F2)11.heading_txt"/>
    <w:basedOn w:val="Normalny"/>
    <w:rsid w:val="00816524"/>
    <w:pPr>
      <w:jc w:val="both"/>
    </w:pPr>
    <w:rPr>
      <w:rFonts w:ascii="Arial" w:hAnsi="Arial"/>
      <w:szCs w:val="20"/>
    </w:rPr>
  </w:style>
  <w:style w:type="paragraph" w:customStyle="1" w:styleId="Styl">
    <w:name w:val="Styl"/>
    <w:basedOn w:val="Normalny"/>
    <w:next w:val="Nagwek"/>
    <w:rsid w:val="00816524"/>
    <w:pPr>
      <w:tabs>
        <w:tab w:val="center" w:pos="4536"/>
        <w:tab w:val="right" w:pos="9072"/>
      </w:tabs>
    </w:pPr>
  </w:style>
  <w:style w:type="paragraph" w:customStyle="1" w:styleId="Styl2Znak">
    <w:name w:val="Styl2 Znak"/>
    <w:basedOn w:val="Normalny"/>
    <w:link w:val="Styl2ZnakZnak"/>
    <w:qFormat/>
    <w:rsid w:val="00816524"/>
    <w:pPr>
      <w:numPr>
        <w:numId w:val="49"/>
      </w:numPr>
      <w:tabs>
        <w:tab w:val="left" w:pos="851"/>
      </w:tabs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character" w:customStyle="1" w:styleId="Styl2ZnakZnak">
    <w:name w:val="Styl2 Znak Znak"/>
    <w:link w:val="Styl2Znak"/>
    <w:rsid w:val="00816524"/>
    <w:rPr>
      <w:rFonts w:ascii="Times New Roman" w:eastAsia="Times New Roman" w:hAnsi="Times New Roman"/>
      <w:bCs/>
      <w:sz w:val="24"/>
      <w:szCs w:val="24"/>
    </w:rPr>
  </w:style>
  <w:style w:type="paragraph" w:customStyle="1" w:styleId="Styl5">
    <w:name w:val="Styl5"/>
    <w:basedOn w:val="Normalny"/>
    <w:link w:val="Styl5Znak"/>
    <w:qFormat/>
    <w:rsid w:val="00816524"/>
    <w:pPr>
      <w:numPr>
        <w:numId w:val="46"/>
      </w:numPr>
      <w:tabs>
        <w:tab w:val="left" w:pos="851"/>
      </w:tabs>
      <w:autoSpaceDE w:val="0"/>
      <w:autoSpaceDN w:val="0"/>
      <w:adjustRightInd w:val="0"/>
      <w:jc w:val="both"/>
    </w:pPr>
  </w:style>
  <w:style w:type="character" w:customStyle="1" w:styleId="Styl5Znak">
    <w:name w:val="Styl5 Znak"/>
    <w:link w:val="Styl5"/>
    <w:rsid w:val="00816524"/>
    <w:rPr>
      <w:rFonts w:ascii="Times New Roman" w:eastAsia="Times New Roman" w:hAnsi="Times New Roman"/>
      <w:sz w:val="24"/>
      <w:szCs w:val="24"/>
    </w:rPr>
  </w:style>
  <w:style w:type="paragraph" w:customStyle="1" w:styleId="Styl6">
    <w:name w:val="Styl6"/>
    <w:basedOn w:val="Normalny"/>
    <w:link w:val="Styl6Znak"/>
    <w:qFormat/>
    <w:rsid w:val="00816524"/>
    <w:pPr>
      <w:numPr>
        <w:numId w:val="50"/>
      </w:numPr>
      <w:tabs>
        <w:tab w:val="left" w:pos="993"/>
      </w:tabs>
      <w:jc w:val="both"/>
    </w:pPr>
    <w:rPr>
      <w:iCs/>
    </w:rPr>
  </w:style>
  <w:style w:type="character" w:customStyle="1" w:styleId="Styl6Znak">
    <w:name w:val="Styl6 Znak"/>
    <w:link w:val="Styl6"/>
    <w:rsid w:val="00816524"/>
    <w:rPr>
      <w:rFonts w:ascii="Times New Roman" w:eastAsia="Times New Roman" w:hAnsi="Times New Roman"/>
      <w:iCs/>
      <w:sz w:val="24"/>
      <w:szCs w:val="24"/>
    </w:rPr>
  </w:style>
  <w:style w:type="paragraph" w:customStyle="1" w:styleId="Styl7">
    <w:name w:val="Styl7"/>
    <w:basedOn w:val="Normalny"/>
    <w:link w:val="Styl7Znak"/>
    <w:qFormat/>
    <w:rsid w:val="00816524"/>
    <w:pPr>
      <w:numPr>
        <w:numId w:val="51"/>
      </w:numPr>
      <w:tabs>
        <w:tab w:val="left" w:pos="993"/>
      </w:tabs>
      <w:jc w:val="both"/>
    </w:pPr>
    <w:rPr>
      <w:iCs/>
    </w:rPr>
  </w:style>
  <w:style w:type="character" w:customStyle="1" w:styleId="Styl7Znak">
    <w:name w:val="Styl7 Znak"/>
    <w:link w:val="Styl7"/>
    <w:rsid w:val="00816524"/>
    <w:rPr>
      <w:rFonts w:ascii="Times New Roman" w:eastAsia="Times New Roman" w:hAnsi="Times New Roman"/>
      <w:iCs/>
      <w:sz w:val="24"/>
      <w:szCs w:val="24"/>
    </w:rPr>
  </w:style>
  <w:style w:type="paragraph" w:customStyle="1" w:styleId="Styl8">
    <w:name w:val="Styl8"/>
    <w:basedOn w:val="Normalny"/>
    <w:link w:val="Styl8Znak"/>
    <w:qFormat/>
    <w:rsid w:val="00816524"/>
    <w:pPr>
      <w:numPr>
        <w:numId w:val="47"/>
      </w:numPr>
      <w:tabs>
        <w:tab w:val="left" w:pos="993"/>
      </w:tabs>
      <w:autoSpaceDE w:val="0"/>
      <w:autoSpaceDN w:val="0"/>
      <w:adjustRightInd w:val="0"/>
      <w:jc w:val="both"/>
    </w:pPr>
  </w:style>
  <w:style w:type="character" w:customStyle="1" w:styleId="Styl8Znak">
    <w:name w:val="Styl8 Znak"/>
    <w:link w:val="Styl8"/>
    <w:rsid w:val="00816524"/>
    <w:rPr>
      <w:rFonts w:ascii="Times New Roman" w:eastAsia="Times New Roman" w:hAnsi="Times New Roman"/>
      <w:sz w:val="24"/>
      <w:szCs w:val="24"/>
    </w:rPr>
  </w:style>
  <w:style w:type="paragraph" w:customStyle="1" w:styleId="Styl9">
    <w:name w:val="Styl9"/>
    <w:basedOn w:val="Normalny"/>
    <w:link w:val="Styl9Znak"/>
    <w:qFormat/>
    <w:rsid w:val="00816524"/>
    <w:pPr>
      <w:numPr>
        <w:numId w:val="52"/>
      </w:numPr>
      <w:tabs>
        <w:tab w:val="left" w:pos="993"/>
      </w:tabs>
      <w:autoSpaceDE w:val="0"/>
      <w:autoSpaceDN w:val="0"/>
      <w:adjustRightInd w:val="0"/>
      <w:spacing w:after="240"/>
      <w:jc w:val="both"/>
    </w:pPr>
  </w:style>
  <w:style w:type="character" w:customStyle="1" w:styleId="Styl9Znak">
    <w:name w:val="Styl9 Znak"/>
    <w:link w:val="Styl9"/>
    <w:rsid w:val="00816524"/>
    <w:rPr>
      <w:rFonts w:ascii="Times New Roman" w:eastAsia="Times New Roman" w:hAnsi="Times New Roman"/>
      <w:sz w:val="24"/>
      <w:szCs w:val="24"/>
    </w:rPr>
  </w:style>
  <w:style w:type="paragraph" w:customStyle="1" w:styleId="Styl10">
    <w:name w:val="Styl10"/>
    <w:basedOn w:val="Default"/>
    <w:link w:val="Styl10Znak"/>
    <w:qFormat/>
    <w:rsid w:val="00816524"/>
    <w:pPr>
      <w:widowControl/>
      <w:numPr>
        <w:numId w:val="48"/>
      </w:numPr>
      <w:tabs>
        <w:tab w:val="left" w:pos="851"/>
      </w:tabs>
      <w:jc w:val="both"/>
    </w:pPr>
  </w:style>
  <w:style w:type="character" w:customStyle="1" w:styleId="Styl10Znak">
    <w:name w:val="Styl10 Znak"/>
    <w:link w:val="Styl10"/>
    <w:rsid w:val="00816524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4">
    <w:name w:val="Styl4"/>
    <w:basedOn w:val="Nagwek3"/>
    <w:link w:val="Styl4Znak"/>
    <w:qFormat/>
    <w:rsid w:val="00816524"/>
    <w:pPr>
      <w:keepLines/>
      <w:numPr>
        <w:numId w:val="53"/>
      </w:numPr>
      <w:tabs>
        <w:tab w:val="num" w:pos="360"/>
        <w:tab w:val="num" w:pos="720"/>
      </w:tabs>
      <w:spacing w:before="200" w:after="0"/>
      <w:jc w:val="both"/>
    </w:pPr>
    <w:rPr>
      <w:rFonts w:ascii="Calibri" w:eastAsia="Calibri" w:hAnsi="Calibri" w:cs="Times New Roman"/>
      <w:sz w:val="22"/>
      <w:szCs w:val="24"/>
      <w:lang w:eastAsia="en-US"/>
    </w:rPr>
  </w:style>
  <w:style w:type="character" w:customStyle="1" w:styleId="Styl4Znak">
    <w:name w:val="Styl4 Znak"/>
    <w:link w:val="Styl4"/>
    <w:rsid w:val="00816524"/>
    <w:rPr>
      <w:b/>
      <w:bCs/>
      <w:sz w:val="22"/>
      <w:szCs w:val="24"/>
      <w:lang w:eastAsia="en-US"/>
    </w:rPr>
  </w:style>
  <w:style w:type="character" w:customStyle="1" w:styleId="Znak7">
    <w:name w:val="Znak7"/>
    <w:rsid w:val="00816524"/>
    <w:rPr>
      <w:rFonts w:ascii="Arial" w:hAnsi="Arial"/>
      <w:b/>
      <w:bCs/>
      <w:sz w:val="22"/>
      <w:szCs w:val="26"/>
      <w:lang w:val="pl-PL" w:eastAsia="en-US" w:bidi="ar-SA"/>
    </w:rPr>
  </w:style>
  <w:style w:type="character" w:customStyle="1" w:styleId="Znak8">
    <w:name w:val="Znak8"/>
    <w:rsid w:val="00816524"/>
    <w:rPr>
      <w:rFonts w:ascii="Arial" w:hAnsi="Arial"/>
      <w:b/>
      <w:bCs/>
      <w:kern w:val="32"/>
      <w:sz w:val="24"/>
      <w:szCs w:val="32"/>
      <w:lang w:val="pl-PL" w:eastAsia="en-US" w:bidi="ar-SA"/>
    </w:rPr>
  </w:style>
  <w:style w:type="character" w:styleId="Pogrubienie">
    <w:name w:val="Strong"/>
    <w:uiPriority w:val="99"/>
    <w:qFormat/>
    <w:rsid w:val="00816524"/>
    <w:rPr>
      <w:b/>
      <w:bCs/>
    </w:rPr>
  </w:style>
  <w:style w:type="character" w:styleId="Uwydatnienie">
    <w:name w:val="Emphasis"/>
    <w:uiPriority w:val="99"/>
    <w:qFormat/>
    <w:rsid w:val="00816524"/>
    <w:rPr>
      <w:i/>
      <w:iCs/>
    </w:rPr>
  </w:style>
  <w:style w:type="table" w:customStyle="1" w:styleId="Tabela-Siatka1">
    <w:name w:val="Tabela - Siatka1"/>
    <w:basedOn w:val="Standardowy"/>
    <w:next w:val="Tabela-Siatka"/>
    <w:uiPriority w:val="99"/>
    <w:rsid w:val="008165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490426FA1F417B964E942E3A6CE9DE">
    <w:name w:val="CE490426FA1F417B964E942E3A6CE9DE"/>
    <w:rsid w:val="00816524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7F164CA3BF9C4373845ECB452A5D9922">
    <w:name w:val="7F164CA3BF9C4373845ECB452A5D9922"/>
    <w:rsid w:val="00816524"/>
    <w:pPr>
      <w:spacing w:after="200" w:line="276" w:lineRule="auto"/>
    </w:pPr>
    <w:rPr>
      <w:rFonts w:eastAsia="Times New Roman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8165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uiPriority w:val="99"/>
    <w:rsid w:val="00816524"/>
    <w:pPr>
      <w:widowControl w:val="0"/>
      <w:autoSpaceDE w:val="0"/>
      <w:autoSpaceDN w:val="0"/>
      <w:adjustRightInd w:val="0"/>
      <w:spacing w:line="303" w:lineRule="exact"/>
      <w:jc w:val="both"/>
    </w:pPr>
    <w:rPr>
      <w:rFonts w:ascii="Arial Unicode MS" w:eastAsia="Arial Unicode MS" w:hAnsi="Calibri" w:cs="Arial Unicode MS"/>
    </w:rPr>
  </w:style>
  <w:style w:type="paragraph" w:customStyle="1" w:styleId="ramkaipunkt">
    <w:name w:val="ramka i punkt"/>
    <w:basedOn w:val="Normalny"/>
    <w:link w:val="ramkaipunktZnak"/>
    <w:qFormat/>
    <w:rsid w:val="00816524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djustRightInd w:val="0"/>
      <w:spacing w:before="120"/>
      <w:ind w:left="284" w:hanging="284"/>
      <w:jc w:val="both"/>
      <w:textAlignment w:val="baseline"/>
    </w:pPr>
    <w:rPr>
      <w:iCs/>
    </w:rPr>
  </w:style>
  <w:style w:type="character" w:customStyle="1" w:styleId="ramkaipunktZnak">
    <w:name w:val="ramka i punkt Znak"/>
    <w:link w:val="ramkaipunkt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IWZ11">
    <w:name w:val="SIWZ1.1."/>
    <w:basedOn w:val="Normalny"/>
    <w:link w:val="SIWZ11Znak"/>
    <w:qFormat/>
    <w:rsid w:val="00816524"/>
    <w:pPr>
      <w:widowControl w:val="0"/>
      <w:numPr>
        <w:ilvl w:val="1"/>
        <w:numId w:val="54"/>
      </w:numPr>
      <w:tabs>
        <w:tab w:val="left" w:pos="108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Cs/>
    </w:rPr>
  </w:style>
  <w:style w:type="character" w:customStyle="1" w:styleId="SIWZ11Znak">
    <w:name w:val="SIWZ1.1. Znak"/>
    <w:link w:val="SIWZ11"/>
    <w:rsid w:val="00816524"/>
    <w:rPr>
      <w:rFonts w:ascii="Times New Roman" w:eastAsia="Times New Roman" w:hAnsi="Times New Roman"/>
      <w:bCs/>
      <w:sz w:val="24"/>
      <w:szCs w:val="24"/>
    </w:rPr>
  </w:style>
  <w:style w:type="character" w:customStyle="1" w:styleId="apple-converted-space">
    <w:name w:val="apple-converted-space"/>
    <w:rsid w:val="00816524"/>
  </w:style>
  <w:style w:type="paragraph" w:customStyle="1" w:styleId="Stopka2">
    <w:name w:val="Stopka2"/>
    <w:rsid w:val="00816524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color w:val="000000"/>
      <w:sz w:val="24"/>
      <w:szCs w:val="24"/>
    </w:rPr>
  </w:style>
  <w:style w:type="numbering" w:customStyle="1" w:styleId="Bezlisty11">
    <w:name w:val="Bez listy11"/>
    <w:next w:val="Bezlisty"/>
    <w:uiPriority w:val="99"/>
    <w:semiHidden/>
    <w:unhideWhenUsed/>
    <w:rsid w:val="00816524"/>
  </w:style>
  <w:style w:type="paragraph" w:customStyle="1" w:styleId="ZnakZnakZnakZnakZnakZnakZnak">
    <w:name w:val="Znak Znak Znak Znak Znak Znak Znak"/>
    <w:basedOn w:val="Normalny"/>
    <w:rsid w:val="00816524"/>
  </w:style>
  <w:style w:type="table" w:customStyle="1" w:styleId="Tabela-Siatka3">
    <w:name w:val="Tabela - Siatka3"/>
    <w:basedOn w:val="Standardowy"/>
    <w:next w:val="Tabela-Siatka"/>
    <w:rsid w:val="008165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TextChar">
    <w:name w:val="H1 Text Char"/>
    <w:link w:val="H1Text"/>
    <w:rsid w:val="00816524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H2ListBullet">
    <w:name w:val="H2 List Bullet"/>
    <w:basedOn w:val="Normalny"/>
    <w:rsid w:val="00816524"/>
    <w:pPr>
      <w:tabs>
        <w:tab w:val="left" w:pos="1224"/>
        <w:tab w:val="left" w:pos="1260"/>
      </w:tabs>
      <w:spacing w:after="60"/>
      <w:ind w:left="1202" w:hanging="340"/>
      <w:jc w:val="both"/>
    </w:pPr>
    <w:rPr>
      <w:rFonts w:ascii="Arial" w:hAnsi="Arial" w:cs="Arial"/>
      <w:sz w:val="20"/>
      <w:szCs w:val="20"/>
    </w:rPr>
  </w:style>
  <w:style w:type="paragraph" w:customStyle="1" w:styleId="ZnakZnakZnakZnakZnakZnakZnakZnakZnakZnak1">
    <w:name w:val="Znak Znak Znak Znak Znak Znak Znak Znak Znak Znak1"/>
    <w:basedOn w:val="Normalny"/>
    <w:rsid w:val="00816524"/>
  </w:style>
  <w:style w:type="paragraph" w:customStyle="1" w:styleId="Tekstpodstawowy31">
    <w:name w:val="Tekst podstawowy 31"/>
    <w:basedOn w:val="Normalny"/>
    <w:uiPriority w:val="99"/>
    <w:rsid w:val="00816524"/>
    <w:pPr>
      <w:widowControl w:val="0"/>
      <w:adjustRightInd w:val="0"/>
      <w:spacing w:line="360" w:lineRule="atLeast"/>
      <w:jc w:val="both"/>
      <w:textAlignment w:val="baseline"/>
    </w:pPr>
    <w:rPr>
      <w:b/>
      <w:szCs w:val="20"/>
    </w:rPr>
  </w:style>
  <w:style w:type="character" w:customStyle="1" w:styleId="TekstprzypisukocowegoZnak1">
    <w:name w:val="Tekst przypisu końcowego Znak1"/>
    <w:uiPriority w:val="99"/>
    <w:rsid w:val="00816524"/>
    <w:rPr>
      <w:sz w:val="20"/>
      <w:szCs w:val="20"/>
    </w:rPr>
  </w:style>
  <w:style w:type="character" w:customStyle="1" w:styleId="TekstkomentarzaZnak1">
    <w:name w:val="Tekst komentarza Znak1"/>
    <w:uiPriority w:val="99"/>
    <w:rsid w:val="00816524"/>
    <w:rPr>
      <w:sz w:val="20"/>
      <w:szCs w:val="20"/>
    </w:rPr>
  </w:style>
  <w:style w:type="character" w:customStyle="1" w:styleId="TekstdymkaZnak1">
    <w:name w:val="Tekst dymka Znak1"/>
    <w:uiPriority w:val="99"/>
    <w:semiHidden/>
    <w:rsid w:val="0081652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22">
    <w:name w:val="Znak Znak22"/>
    <w:locked/>
    <w:rsid w:val="00816524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1">
    <w:name w:val="Znak Znak21"/>
    <w:rsid w:val="00816524"/>
    <w:rPr>
      <w:b/>
      <w:sz w:val="28"/>
      <w:szCs w:val="24"/>
      <w:lang w:val="pl-PL" w:eastAsia="pl-PL" w:bidi="ar-SA"/>
    </w:rPr>
  </w:style>
  <w:style w:type="character" w:customStyle="1" w:styleId="ZnakZnak20">
    <w:name w:val="Znak Znak20"/>
    <w:rsid w:val="00816524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ZnakZnak17">
    <w:name w:val="Znak Znak17"/>
    <w:rsid w:val="00816524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6">
    <w:name w:val="Znak Znak16"/>
    <w:rsid w:val="00816524"/>
    <w:rPr>
      <w:b/>
      <w:i/>
      <w:sz w:val="28"/>
      <w:lang w:val="pl-PL" w:eastAsia="pl-PL" w:bidi="ar-SA"/>
    </w:rPr>
  </w:style>
  <w:style w:type="paragraph" w:customStyle="1" w:styleId="ZnakZnak1Znak">
    <w:name w:val="Znak Znak1 Znak"/>
    <w:basedOn w:val="Normalny"/>
    <w:autoRedefine/>
    <w:rsid w:val="00816524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rsid w:val="00816524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ZnakZnakZnak1">
    <w:name w:val="Znak Znak Znak Znak Znak1"/>
    <w:basedOn w:val="Normalny"/>
    <w:autoRedefine/>
    <w:rsid w:val="00816524"/>
    <w:pPr>
      <w:widowControl w:val="0"/>
      <w:adjustRightInd w:val="0"/>
      <w:spacing w:line="360" w:lineRule="atLeast"/>
      <w:jc w:val="both"/>
      <w:textAlignment w:val="baseline"/>
    </w:pPr>
    <w:rPr>
      <w:lang w:val="en-US" w:eastAsia="en-US"/>
    </w:rPr>
  </w:style>
  <w:style w:type="character" w:customStyle="1" w:styleId="ZnakZnak18">
    <w:name w:val="Znak Znak18"/>
    <w:rsid w:val="00816524"/>
    <w:rPr>
      <w:rFonts w:eastAsia="Times New Roman"/>
      <w:b/>
      <w:bCs/>
      <w:kern w:val="32"/>
      <w:sz w:val="32"/>
      <w:szCs w:val="32"/>
      <w:lang w:eastAsia="pl-PL"/>
    </w:rPr>
  </w:style>
  <w:style w:type="paragraph" w:customStyle="1" w:styleId="xl88">
    <w:name w:val="xl8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93">
    <w:name w:val="xl9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96">
    <w:name w:val="xl9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8">
    <w:name w:val="xl9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9">
    <w:name w:val="xl9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0">
    <w:name w:val="xl10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01">
    <w:name w:val="xl10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103">
    <w:name w:val="xl10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4">
    <w:name w:val="xl104"/>
    <w:basedOn w:val="Normalny"/>
    <w:uiPriority w:val="99"/>
    <w:rsid w:val="00816524"/>
    <w:pPr>
      <w:widowControl w:val="0"/>
      <w:pBdr>
        <w:left w:val="single" w:sz="4" w:space="0" w:color="auto"/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5">
    <w:name w:val="xl105"/>
    <w:basedOn w:val="Normalny"/>
    <w:uiPriority w:val="99"/>
    <w:rsid w:val="00816524"/>
    <w:pPr>
      <w:widowControl w:val="0"/>
      <w:pBdr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6">
    <w:name w:val="xl10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7">
    <w:name w:val="xl107"/>
    <w:basedOn w:val="Normalny"/>
    <w:uiPriority w:val="99"/>
    <w:rsid w:val="00816524"/>
    <w:pPr>
      <w:widowControl w:val="0"/>
      <w:pBdr>
        <w:top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8">
    <w:name w:val="xl108"/>
    <w:basedOn w:val="Normalny"/>
    <w:uiPriority w:val="99"/>
    <w:rsid w:val="0081652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9">
    <w:name w:val="xl10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10">
    <w:name w:val="xl11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Normalny"/>
    <w:uiPriority w:val="99"/>
    <w:rsid w:val="00816524"/>
    <w:pPr>
      <w:widowControl w:val="0"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100" w:firstLine="100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uiPriority w:val="99"/>
    <w:rsid w:val="00816524"/>
    <w:pPr>
      <w:widowControl w:val="0"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200" w:firstLine="200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16">
    <w:name w:val="xl11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17">
    <w:name w:val="xl11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22">
    <w:name w:val="xl12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ZnakZnak19">
    <w:name w:val="Znak Znak19"/>
    <w:rsid w:val="00816524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5">
    <w:name w:val="Znak Znak15"/>
    <w:rsid w:val="00816524"/>
    <w:rPr>
      <w:rFonts w:ascii="FuturaT" w:hAnsi="FuturaT"/>
      <w:b/>
      <w:lang w:eastAsia="en-US"/>
    </w:rPr>
  </w:style>
  <w:style w:type="character" w:customStyle="1" w:styleId="ZnakZnak14">
    <w:name w:val="Znak Znak14"/>
    <w:rsid w:val="00816524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rsid w:val="00816524"/>
    <w:pPr>
      <w:tabs>
        <w:tab w:val="num" w:pos="792"/>
      </w:tabs>
      <w:spacing w:before="240" w:after="120"/>
      <w:ind w:left="792" w:hanging="432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rsid w:val="00816524"/>
    <w:rPr>
      <w:lang w:val="en-US" w:eastAsia="en-US"/>
    </w:rPr>
  </w:style>
  <w:style w:type="character" w:customStyle="1" w:styleId="print">
    <w:name w:val="print"/>
    <w:rsid w:val="00816524"/>
    <w:rPr>
      <w:rFonts w:cs="Times New Roman"/>
    </w:rPr>
  </w:style>
  <w:style w:type="character" w:customStyle="1" w:styleId="WW8Num1z0">
    <w:name w:val="WW8Num1z0"/>
    <w:rsid w:val="00816524"/>
  </w:style>
  <w:style w:type="character" w:customStyle="1" w:styleId="WW8Num5z0">
    <w:name w:val="WW8Num5z0"/>
    <w:rsid w:val="00816524"/>
    <w:rPr>
      <w:rFonts w:ascii="Symbol" w:hAnsi="Symbol"/>
    </w:rPr>
  </w:style>
  <w:style w:type="character" w:customStyle="1" w:styleId="WW8Num5z1">
    <w:name w:val="WW8Num5z1"/>
    <w:rsid w:val="00816524"/>
    <w:rPr>
      <w:rFonts w:ascii="Courier New" w:hAnsi="Courier New"/>
    </w:rPr>
  </w:style>
  <w:style w:type="character" w:customStyle="1" w:styleId="WW8Num5z2">
    <w:name w:val="WW8Num5z2"/>
    <w:rsid w:val="00816524"/>
    <w:rPr>
      <w:rFonts w:ascii="Wingdings" w:hAnsi="Wingdings"/>
    </w:rPr>
  </w:style>
  <w:style w:type="character" w:customStyle="1" w:styleId="WW8Num6z0">
    <w:name w:val="WW8Num6z0"/>
    <w:rsid w:val="00816524"/>
    <w:rPr>
      <w:b/>
      <w:sz w:val="24"/>
    </w:rPr>
  </w:style>
  <w:style w:type="character" w:customStyle="1" w:styleId="WW8Num7z0">
    <w:name w:val="WW8Num7z0"/>
    <w:rsid w:val="00816524"/>
    <w:rPr>
      <w:rFonts w:ascii="Symbol" w:hAnsi="Symbol"/>
    </w:rPr>
  </w:style>
  <w:style w:type="character" w:customStyle="1" w:styleId="WW8Num7z1">
    <w:name w:val="WW8Num7z1"/>
    <w:rsid w:val="00816524"/>
    <w:rPr>
      <w:rFonts w:ascii="Courier New" w:hAnsi="Courier New"/>
    </w:rPr>
  </w:style>
  <w:style w:type="character" w:customStyle="1" w:styleId="WW8Num7z2">
    <w:name w:val="WW8Num7z2"/>
    <w:rsid w:val="00816524"/>
    <w:rPr>
      <w:rFonts w:ascii="Wingdings" w:hAnsi="Wingdings"/>
    </w:rPr>
  </w:style>
  <w:style w:type="character" w:customStyle="1" w:styleId="WW8Num9z0">
    <w:name w:val="WW8Num9z0"/>
    <w:rsid w:val="00816524"/>
    <w:rPr>
      <w:b/>
      <w:sz w:val="24"/>
    </w:rPr>
  </w:style>
  <w:style w:type="character" w:customStyle="1" w:styleId="WW8Num12z0">
    <w:name w:val="WW8Num12z0"/>
    <w:rsid w:val="00816524"/>
    <w:rPr>
      <w:b/>
      <w:sz w:val="24"/>
    </w:rPr>
  </w:style>
  <w:style w:type="character" w:customStyle="1" w:styleId="WW8Num13z1">
    <w:name w:val="WW8Num13z1"/>
    <w:rsid w:val="00816524"/>
    <w:rPr>
      <w:rFonts w:ascii="Wingdings" w:hAnsi="Wingdings"/>
      <w:sz w:val="16"/>
    </w:rPr>
  </w:style>
  <w:style w:type="character" w:customStyle="1" w:styleId="WW8Num14z0">
    <w:name w:val="WW8Num14z0"/>
    <w:rsid w:val="00816524"/>
    <w:rPr>
      <w:b/>
      <w:sz w:val="24"/>
    </w:rPr>
  </w:style>
  <w:style w:type="character" w:customStyle="1" w:styleId="WW8Num15z0">
    <w:name w:val="WW8Num15z0"/>
    <w:rsid w:val="00816524"/>
  </w:style>
  <w:style w:type="character" w:customStyle="1" w:styleId="WW8Num17z1">
    <w:name w:val="WW8Num17z1"/>
    <w:rsid w:val="00816524"/>
    <w:rPr>
      <w:sz w:val="24"/>
    </w:rPr>
  </w:style>
  <w:style w:type="character" w:customStyle="1" w:styleId="WW8Num18z0">
    <w:name w:val="WW8Num18z0"/>
    <w:rsid w:val="00816524"/>
    <w:rPr>
      <w:rFonts w:ascii="Arial" w:hAnsi="Arial"/>
      <w:b/>
      <w:sz w:val="24"/>
    </w:rPr>
  </w:style>
  <w:style w:type="character" w:customStyle="1" w:styleId="WW8Num19z0">
    <w:name w:val="WW8Num19z0"/>
    <w:rsid w:val="00816524"/>
    <w:rPr>
      <w:b/>
      <w:sz w:val="24"/>
    </w:rPr>
  </w:style>
  <w:style w:type="character" w:customStyle="1" w:styleId="WW8Num20z0">
    <w:name w:val="WW8Num20z0"/>
    <w:rsid w:val="00816524"/>
    <w:rPr>
      <w:sz w:val="24"/>
    </w:rPr>
  </w:style>
  <w:style w:type="character" w:customStyle="1" w:styleId="Domylnaczcionkaakapitu1">
    <w:name w:val="Domyślna czcionka akapitu1"/>
    <w:rsid w:val="00816524"/>
  </w:style>
  <w:style w:type="paragraph" w:customStyle="1" w:styleId="Nagwek10">
    <w:name w:val="Nagłówek1"/>
    <w:basedOn w:val="Normalny"/>
    <w:next w:val="Tekstpodstawowy"/>
    <w:rsid w:val="00816524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816524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uiPriority w:val="99"/>
    <w:rsid w:val="00816524"/>
    <w:pPr>
      <w:suppressLineNumbers/>
      <w:suppressAutoHyphens/>
    </w:pPr>
    <w:rPr>
      <w:rFonts w:cs="Tahoma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816524"/>
    <w:pPr>
      <w:suppressAutoHyphens/>
      <w:ind w:left="360" w:hanging="360"/>
      <w:jc w:val="both"/>
    </w:pPr>
    <w:rPr>
      <w:lang w:eastAsia="ar-SA"/>
    </w:rPr>
  </w:style>
  <w:style w:type="paragraph" w:customStyle="1" w:styleId="Tekstblokowy1">
    <w:name w:val="Tekst blokowy1"/>
    <w:basedOn w:val="Normalny"/>
    <w:rsid w:val="00816524"/>
    <w:pPr>
      <w:suppressAutoHyphens/>
      <w:ind w:left="567" w:right="510" w:hanging="567"/>
    </w:pPr>
    <w:rPr>
      <w:b/>
      <w:color w:val="000000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816524"/>
    <w:pPr>
      <w:suppressAutoHyphens/>
      <w:ind w:left="1620" w:hanging="1620"/>
      <w:jc w:val="both"/>
    </w:pPr>
    <w:rPr>
      <w:b/>
      <w:sz w:val="28"/>
      <w:lang w:eastAsia="ar-SA"/>
    </w:rPr>
  </w:style>
  <w:style w:type="paragraph" w:customStyle="1" w:styleId="Listanumerowana41">
    <w:name w:val="Lista numerowana 41"/>
    <w:basedOn w:val="Normalny"/>
    <w:rsid w:val="00816524"/>
    <w:pPr>
      <w:suppressAutoHyphens/>
    </w:pPr>
    <w:rPr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8165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napToGrid w:val="0"/>
      <w:jc w:val="center"/>
    </w:pPr>
    <w:rPr>
      <w:b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rsid w:val="00816524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816524"/>
    <w:pPr>
      <w:jc w:val="center"/>
    </w:pPr>
    <w:rPr>
      <w:b/>
      <w:bCs/>
      <w:i/>
      <w:iCs/>
    </w:rPr>
  </w:style>
  <w:style w:type="character" w:customStyle="1" w:styleId="Znak2ZnakZnak">
    <w:name w:val="Znak2 Znak Znak"/>
    <w:semiHidden/>
    <w:locked/>
    <w:rsid w:val="00816524"/>
    <w:rPr>
      <w:rFonts w:cs="Times New Roman"/>
      <w:sz w:val="24"/>
      <w:szCs w:val="24"/>
      <w:lang w:val="pl-PL" w:eastAsia="pl-PL" w:bidi="ar-SA"/>
    </w:rPr>
  </w:style>
  <w:style w:type="character" w:customStyle="1" w:styleId="Znak1ZnakZnak">
    <w:name w:val="Znak1 Znak Znak"/>
    <w:semiHidden/>
    <w:locked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rsid w:val="00816524"/>
    <w:rPr>
      <w:lang w:val="en-US" w:eastAsia="en-US"/>
    </w:rPr>
  </w:style>
  <w:style w:type="character" w:customStyle="1" w:styleId="ZnakZnak3">
    <w:name w:val="Znak Znak3"/>
    <w:semiHidden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7SIWZ">
    <w:name w:val="7 SIWZ"/>
    <w:basedOn w:val="6SIWZ"/>
    <w:rsid w:val="00816524"/>
    <w:pPr>
      <w:numPr>
        <w:ilvl w:val="6"/>
      </w:numPr>
    </w:pPr>
  </w:style>
  <w:style w:type="paragraph" w:customStyle="1" w:styleId="1SIWZ">
    <w:name w:val="1 SIWZ"/>
    <w:basedOn w:val="Normalny"/>
    <w:autoRedefine/>
    <w:rsid w:val="00816524"/>
    <w:pPr>
      <w:numPr>
        <w:numId w:val="55"/>
      </w:numPr>
      <w:spacing w:before="240" w:after="120" w:line="360" w:lineRule="auto"/>
      <w:jc w:val="center"/>
    </w:pPr>
    <w:rPr>
      <w:b/>
    </w:rPr>
  </w:style>
  <w:style w:type="paragraph" w:customStyle="1" w:styleId="2SIWZ">
    <w:name w:val="2 SIWZ"/>
    <w:basedOn w:val="Normalny"/>
    <w:autoRedefine/>
    <w:rsid w:val="00816524"/>
    <w:pPr>
      <w:keepNext/>
      <w:numPr>
        <w:ilvl w:val="1"/>
        <w:numId w:val="55"/>
      </w:numPr>
      <w:spacing w:before="240" w:line="360" w:lineRule="auto"/>
      <w:jc w:val="both"/>
    </w:pPr>
    <w:rPr>
      <w:bCs/>
      <w:iCs/>
    </w:rPr>
  </w:style>
  <w:style w:type="paragraph" w:customStyle="1" w:styleId="3SIWZ">
    <w:name w:val="3 SIWZ"/>
    <w:basedOn w:val="Normalny"/>
    <w:autoRedefine/>
    <w:rsid w:val="00816524"/>
    <w:pPr>
      <w:numPr>
        <w:ilvl w:val="2"/>
        <w:numId w:val="55"/>
      </w:numPr>
      <w:spacing w:before="60" w:line="288" w:lineRule="auto"/>
      <w:jc w:val="both"/>
    </w:pPr>
  </w:style>
  <w:style w:type="paragraph" w:customStyle="1" w:styleId="4SIWZ">
    <w:name w:val="4 SIWZ"/>
    <w:basedOn w:val="Normalny"/>
    <w:autoRedefine/>
    <w:rsid w:val="00816524"/>
    <w:pPr>
      <w:numPr>
        <w:ilvl w:val="3"/>
        <w:numId w:val="55"/>
      </w:numPr>
      <w:spacing w:before="60" w:line="288" w:lineRule="auto"/>
      <w:jc w:val="both"/>
    </w:pPr>
  </w:style>
  <w:style w:type="paragraph" w:customStyle="1" w:styleId="5SIWZ">
    <w:name w:val="5 SIWZ"/>
    <w:basedOn w:val="Normalny"/>
    <w:autoRedefine/>
    <w:rsid w:val="00816524"/>
    <w:pPr>
      <w:numPr>
        <w:ilvl w:val="4"/>
        <w:numId w:val="55"/>
      </w:numPr>
      <w:spacing w:before="60" w:line="288" w:lineRule="auto"/>
    </w:pPr>
    <w:rPr>
      <w:sz w:val="22"/>
      <w:szCs w:val="22"/>
    </w:rPr>
  </w:style>
  <w:style w:type="paragraph" w:customStyle="1" w:styleId="6SIWZ">
    <w:name w:val="6 SIWZ"/>
    <w:basedOn w:val="Normalny"/>
    <w:autoRedefine/>
    <w:rsid w:val="00816524"/>
    <w:pPr>
      <w:numPr>
        <w:ilvl w:val="5"/>
        <w:numId w:val="55"/>
      </w:numPr>
      <w:spacing w:line="288" w:lineRule="auto"/>
    </w:pPr>
  </w:style>
  <w:style w:type="paragraph" w:styleId="Data">
    <w:name w:val="Date"/>
    <w:basedOn w:val="Normalny"/>
    <w:next w:val="Normalny"/>
    <w:link w:val="DataZnak"/>
    <w:uiPriority w:val="99"/>
    <w:rsid w:val="00816524"/>
    <w:pPr>
      <w:widowControl w:val="0"/>
      <w:autoSpaceDE w:val="0"/>
      <w:autoSpaceDN w:val="0"/>
      <w:adjustRightInd w:val="0"/>
    </w:pPr>
  </w:style>
  <w:style w:type="character" w:customStyle="1" w:styleId="DataZnak">
    <w:name w:val="Data Znak"/>
    <w:link w:val="Data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Znak">
    <w:name w:val="Znak Znak2 Znak"/>
    <w:basedOn w:val="Normalny"/>
    <w:autoRedefine/>
    <w:rsid w:val="00816524"/>
    <w:rPr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1ZnakZnak">
    <w:name w:val="Znak Znak1 Znak Znak"/>
    <w:basedOn w:val="Normalny"/>
    <w:autoRedefine/>
    <w:rsid w:val="00816524"/>
    <w:rPr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rsid w:val="00816524"/>
    <w:rPr>
      <w:lang w:val="en-US" w:eastAsia="en-US"/>
    </w:rPr>
  </w:style>
  <w:style w:type="paragraph" w:customStyle="1" w:styleId="Znak10ZnakZnakZnakZnakZnak">
    <w:name w:val="Znak10 Znak Znak Znak Znak Znak"/>
    <w:basedOn w:val="Normalny"/>
    <w:rsid w:val="00816524"/>
  </w:style>
  <w:style w:type="paragraph" w:customStyle="1" w:styleId="ZnakZnak4ZnakZnakZnakZnakZnakZnak">
    <w:name w:val="Znak Znak4 Znak Znak Znak Znak Znak Znak"/>
    <w:basedOn w:val="Normalny"/>
    <w:autoRedefine/>
    <w:rsid w:val="00816524"/>
    <w:rPr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rsid w:val="00816524"/>
    <w:rPr>
      <w:lang w:val="en-US" w:eastAsia="en-US"/>
    </w:rPr>
  </w:style>
  <w:style w:type="paragraph" w:customStyle="1" w:styleId="ZnakZnak4ZnakZnak">
    <w:name w:val="Znak Znak4 Znak Znak"/>
    <w:basedOn w:val="Normalny"/>
    <w:autoRedefine/>
    <w:rsid w:val="00816524"/>
    <w:rPr>
      <w:lang w:val="en-US" w:eastAsia="en-US"/>
    </w:rPr>
  </w:style>
  <w:style w:type="character" w:customStyle="1" w:styleId="Znak2ZnakZnak1">
    <w:name w:val="Znak2 Znak Znak1"/>
    <w:semiHidden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rsid w:val="00816524"/>
    <w:pPr>
      <w:numPr>
        <w:numId w:val="56"/>
      </w:numPr>
      <w:tabs>
        <w:tab w:val="left" w:pos="720"/>
      </w:tabs>
      <w:spacing w:after="60"/>
    </w:pPr>
    <w:rPr>
      <w:rFonts w:ascii="Arial" w:hAnsi="Arial"/>
      <w:b/>
      <w:bCs/>
      <w:szCs w:val="20"/>
    </w:rPr>
  </w:style>
  <w:style w:type="paragraph" w:customStyle="1" w:styleId="NumberedHeadingStyleA2">
    <w:name w:val="Numbered Heading Style A.2"/>
    <w:basedOn w:val="Nagwek2"/>
    <w:next w:val="Normalny"/>
    <w:rsid w:val="00816524"/>
    <w:pPr>
      <w:numPr>
        <w:ilvl w:val="1"/>
        <w:numId w:val="56"/>
      </w:numPr>
    </w:pPr>
    <w:rPr>
      <w:rFonts w:cs="Times New Roman"/>
      <w:bCs w:val="0"/>
      <w:i w:val="0"/>
      <w:iC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rsid w:val="00816524"/>
    <w:pPr>
      <w:numPr>
        <w:ilvl w:val="2"/>
        <w:numId w:val="56"/>
      </w:numPr>
      <w:tabs>
        <w:tab w:val="left" w:pos="1080"/>
      </w:tabs>
    </w:pPr>
    <w:rPr>
      <w:rFonts w:cs="Times New Roman"/>
      <w:bCs w:val="0"/>
      <w:sz w:val="22"/>
      <w:szCs w:val="20"/>
      <w:lang w:eastAsia="en-US"/>
    </w:rPr>
  </w:style>
  <w:style w:type="paragraph" w:customStyle="1" w:styleId="NumberedHeadingStyleA4">
    <w:name w:val="Numbered Heading Style A.4"/>
    <w:basedOn w:val="Nagwek4"/>
    <w:next w:val="Normalny"/>
    <w:rsid w:val="00816524"/>
    <w:pPr>
      <w:numPr>
        <w:ilvl w:val="3"/>
        <w:numId w:val="56"/>
      </w:numPr>
      <w:tabs>
        <w:tab w:val="left" w:pos="1440"/>
        <w:tab w:val="left" w:pos="1800"/>
      </w:tabs>
      <w:jc w:val="left"/>
    </w:pPr>
    <w:rPr>
      <w:rFonts w:cs="Times New Roman"/>
      <w:bCs w:val="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rsid w:val="00816524"/>
    <w:pPr>
      <w:keepNext/>
      <w:numPr>
        <w:ilvl w:val="4"/>
        <w:numId w:val="56"/>
      </w:numPr>
    </w:pPr>
    <w:rPr>
      <w:rFonts w:ascii="Arial" w:hAnsi="Arial"/>
      <w:bCs w:val="0"/>
      <w:iCs w:val="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rsid w:val="00816524"/>
    <w:pPr>
      <w:numPr>
        <w:ilvl w:val="5"/>
        <w:numId w:val="56"/>
      </w:numPr>
      <w:spacing w:before="240" w:after="60"/>
    </w:pPr>
    <w:rPr>
      <w:rFonts w:ascii="Arial" w:hAnsi="Arial"/>
      <w:b w:val="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rsid w:val="00816524"/>
    <w:pPr>
      <w:keepNext/>
      <w:widowControl/>
      <w:numPr>
        <w:ilvl w:val="6"/>
        <w:numId w:val="56"/>
      </w:numPr>
      <w:adjustRightInd/>
      <w:spacing w:line="240" w:lineRule="auto"/>
      <w:jc w:val="left"/>
      <w:textAlignment w:val="auto"/>
    </w:pPr>
    <w:rPr>
      <w:rFonts w:ascii="Arial" w:hAnsi="Arial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rsid w:val="00816524"/>
    <w:pPr>
      <w:keepNext/>
      <w:numPr>
        <w:ilvl w:val="7"/>
        <w:numId w:val="56"/>
      </w:numPr>
    </w:pPr>
    <w:rPr>
      <w:rFonts w:ascii="Arial" w:hAnsi="Arial"/>
      <w:i w:val="0"/>
      <w:iCs w:val="0"/>
      <w:sz w:val="18"/>
      <w:szCs w:val="12"/>
      <w:lang w:eastAsia="en-US"/>
    </w:rPr>
  </w:style>
  <w:style w:type="paragraph" w:customStyle="1" w:styleId="NumberedHeadingStyleA9">
    <w:name w:val="Numbered Heading Style A.9"/>
    <w:basedOn w:val="Nagwek9"/>
    <w:next w:val="Normalny"/>
    <w:rsid w:val="00816524"/>
    <w:pPr>
      <w:keepNext/>
      <w:widowControl/>
      <w:numPr>
        <w:ilvl w:val="8"/>
        <w:numId w:val="56"/>
      </w:numPr>
      <w:adjustRightInd/>
      <w:spacing w:line="240" w:lineRule="auto"/>
      <w:jc w:val="left"/>
      <w:textAlignment w:val="auto"/>
    </w:pPr>
    <w:rPr>
      <w:rFonts w:cs="Times New Roman"/>
      <w:i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rsid w:val="00816524"/>
  </w:style>
  <w:style w:type="paragraph" w:customStyle="1" w:styleId="ZnakZnak1ZnakZnakZnakZnakZnakZnakZnakZnak">
    <w:name w:val="Znak Znak1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816524"/>
  </w:style>
  <w:style w:type="paragraph" w:customStyle="1" w:styleId="ZnakZnakZnak1ZnakZnakZnakZnakZnakZnak">
    <w:name w:val="Znak Znak Znak1 Znak Znak Znak Znak Znak Znak"/>
    <w:basedOn w:val="Normalny"/>
    <w:rsid w:val="00816524"/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rsid w:val="00816524"/>
  </w:style>
  <w:style w:type="character" w:customStyle="1" w:styleId="Nagwek1Znak1">
    <w:name w:val="Nagłówek 1 Znak1"/>
    <w:rsid w:val="0081652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basedOn w:val="Domylnaczcionkaakapitu"/>
    <w:rsid w:val="00816524"/>
  </w:style>
  <w:style w:type="character" w:customStyle="1" w:styleId="postal-code">
    <w:name w:val="postal-code"/>
    <w:basedOn w:val="Domylnaczcionkaakapitu"/>
    <w:rsid w:val="00816524"/>
  </w:style>
  <w:style w:type="character" w:customStyle="1" w:styleId="locality">
    <w:name w:val="locality"/>
    <w:basedOn w:val="Domylnaczcionkaakapitu"/>
    <w:rsid w:val="00816524"/>
  </w:style>
  <w:style w:type="character" w:customStyle="1" w:styleId="AkapitzlistZnak">
    <w:name w:val="Akapit z listą Znak"/>
    <w:aliases w:val="Akapit z listą 1 Znak,maz_wyliczenie Znak,opis dzialania Znak,K-P_odwolanie Znak,A_wyliczenie Znak,Akapit z listą5 Znak,Asia 2  Akapit z listą Znak,tekst normalny Znak,wypunktowanie Znak"/>
    <w:link w:val="Akapitzlist"/>
    <w:qFormat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11">
    <w:name w:val="Nagłówek11"/>
    <w:basedOn w:val="Nagwek1"/>
    <w:link w:val="Nagwek11Znak"/>
    <w:qFormat/>
    <w:rsid w:val="00816524"/>
    <w:pPr>
      <w:widowControl w:val="0"/>
      <w:adjustRightInd w:val="0"/>
      <w:spacing w:after="240" w:line="360" w:lineRule="auto"/>
      <w:jc w:val="right"/>
      <w:textAlignment w:val="baseline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Nagwek11Znak">
    <w:name w:val="Nagłówek11 Znak"/>
    <w:link w:val="Nagwek11"/>
    <w:rsid w:val="00816524"/>
    <w:rPr>
      <w:rFonts w:ascii="Times New Roman" w:eastAsia="Times New Roman" w:hAnsi="Times New Roman" w:cs="Times New Roman"/>
      <w:b/>
      <w:kern w:val="32"/>
      <w:sz w:val="24"/>
      <w:szCs w:val="24"/>
      <w:lang w:eastAsia="pl-PL"/>
    </w:rPr>
  </w:style>
  <w:style w:type="paragraph" w:customStyle="1" w:styleId="ZnakZnakZnakZnakZnakZnak1">
    <w:name w:val="Znak Znak Znak Znak Znak Znak1"/>
    <w:basedOn w:val="Normalny"/>
    <w:autoRedefine/>
    <w:rsid w:val="00816524"/>
    <w:pPr>
      <w:numPr>
        <w:numId w:val="1"/>
      </w:numPr>
    </w:pPr>
    <w:rPr>
      <w:lang w:val="en-US" w:eastAsia="en-US"/>
    </w:rPr>
  </w:style>
  <w:style w:type="paragraph" w:customStyle="1" w:styleId="ZnakZnakZnak1">
    <w:name w:val="Znak Znak Znak1"/>
    <w:basedOn w:val="Normalny"/>
    <w:autoRedefine/>
    <w:uiPriority w:val="99"/>
    <w:rsid w:val="00816524"/>
    <w:rPr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rsid w:val="00816524"/>
    <w:pPr>
      <w:ind w:left="360" w:hanging="360"/>
    </w:pPr>
    <w:rPr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rsid w:val="00816524"/>
    <w:rPr>
      <w:lang w:val="en-US" w:eastAsia="en-US"/>
    </w:rPr>
  </w:style>
  <w:style w:type="numbering" w:customStyle="1" w:styleId="Bezlisty5">
    <w:name w:val="Bez listy5"/>
    <w:next w:val="Bezlisty"/>
    <w:uiPriority w:val="99"/>
    <w:semiHidden/>
    <w:unhideWhenUsed/>
    <w:rsid w:val="00816524"/>
  </w:style>
  <w:style w:type="numbering" w:customStyle="1" w:styleId="StylStylPunktowane11ptPogrubienieKonspektynumerowaneTim1">
    <w:name w:val="Styl Styl Punktowane 11 pt Pogrubienie + Konspekty numerowane Tim...1"/>
    <w:rsid w:val="00816524"/>
    <w:pPr>
      <w:numPr>
        <w:numId w:val="61"/>
      </w:numPr>
    </w:pPr>
  </w:style>
  <w:style w:type="table" w:customStyle="1" w:styleId="Jasnalista1">
    <w:name w:val="Jasna lista1"/>
    <w:basedOn w:val="Standardowy"/>
    <w:uiPriority w:val="61"/>
    <w:rsid w:val="00816524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Spistreci2">
    <w:name w:val="toc 2"/>
    <w:basedOn w:val="Normalny"/>
    <w:next w:val="Normalny"/>
    <w:autoRedefine/>
    <w:uiPriority w:val="99"/>
    <w:unhideWhenUsed/>
    <w:rsid w:val="00816524"/>
    <w:pPr>
      <w:widowControl w:val="0"/>
      <w:adjustRightInd w:val="0"/>
      <w:spacing w:after="100"/>
      <w:ind w:left="200"/>
      <w:jc w:val="both"/>
      <w:textAlignment w:val="baseline"/>
    </w:pPr>
    <w:rPr>
      <w:rFonts w:ascii="Palatino Linotype" w:hAnsi="Palatino Linotype"/>
      <w:sz w:val="20"/>
    </w:rPr>
  </w:style>
  <w:style w:type="paragraph" w:customStyle="1" w:styleId="Stopkastronytytuowej">
    <w:name w:val="Stopka strony tytułowej"/>
    <w:basedOn w:val="Normalny"/>
    <w:qFormat/>
    <w:rsid w:val="00816524"/>
    <w:pPr>
      <w:spacing w:after="294"/>
      <w:jc w:val="center"/>
    </w:pPr>
    <w:rPr>
      <w:rFonts w:ascii="Palatino Linotype" w:eastAsia="Calibri" w:hAnsi="Palatino Linotype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816524"/>
    <w:pPr>
      <w:spacing w:after="294" w:line="276" w:lineRule="auto"/>
      <w:jc w:val="both"/>
    </w:pPr>
    <w:rPr>
      <w:rFonts w:ascii="Palatino Linotype" w:eastAsia="Calibri" w:hAnsi="Palatino Linotype"/>
      <w:sz w:val="26"/>
      <w:szCs w:val="26"/>
      <w:lang w:eastAsia="en-US"/>
    </w:rPr>
  </w:style>
  <w:style w:type="character" w:customStyle="1" w:styleId="NrstronatytuowawikszyZnak">
    <w:name w:val="Nr strona tytułowa większy Znak"/>
    <w:link w:val="Nrstronatytuowawikszy"/>
    <w:rsid w:val="00816524"/>
    <w:rPr>
      <w:rFonts w:ascii="Palatino Linotype" w:hAnsi="Palatino Linotype"/>
      <w:sz w:val="26"/>
      <w:szCs w:val="26"/>
    </w:rPr>
  </w:style>
  <w:style w:type="paragraph" w:customStyle="1" w:styleId="A0E349F008B644AAB6A282E0D042D17E">
    <w:name w:val="A0E349F008B644AAB6A282E0D042D17E"/>
    <w:rsid w:val="00816524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Skrconyadreszwrotny">
    <w:name w:val="Skrócony adres zwrotny"/>
    <w:basedOn w:val="Normalny"/>
    <w:rsid w:val="00816524"/>
    <w:rPr>
      <w:szCs w:val="20"/>
    </w:rPr>
  </w:style>
  <w:style w:type="paragraph" w:customStyle="1" w:styleId="Styl1">
    <w:name w:val="Styl1"/>
    <w:basedOn w:val="Normalny"/>
    <w:rsid w:val="00816524"/>
    <w:pPr>
      <w:widowControl w:val="0"/>
      <w:spacing w:line="360" w:lineRule="auto"/>
      <w:jc w:val="both"/>
    </w:pPr>
    <w:rPr>
      <w:rFonts w:ascii="Times New Roman PL" w:hAnsi="Times New Roman PL"/>
      <w:szCs w:val="20"/>
    </w:rPr>
  </w:style>
  <w:style w:type="paragraph" w:customStyle="1" w:styleId="Pa3">
    <w:name w:val="Pa3"/>
    <w:basedOn w:val="Normalny"/>
    <w:next w:val="Normalny"/>
    <w:rsid w:val="00816524"/>
    <w:pPr>
      <w:autoSpaceDE w:val="0"/>
      <w:autoSpaceDN w:val="0"/>
      <w:adjustRightInd w:val="0"/>
      <w:spacing w:line="241" w:lineRule="atLeast"/>
    </w:pPr>
    <w:rPr>
      <w:rFonts w:ascii="Geometric231EU" w:hAnsi="Geometric231EU"/>
    </w:rPr>
  </w:style>
  <w:style w:type="character" w:customStyle="1" w:styleId="A5">
    <w:name w:val="A5"/>
    <w:rsid w:val="00816524"/>
    <w:rPr>
      <w:rFonts w:cs="Geometric231EU"/>
      <w:color w:val="000000"/>
      <w:sz w:val="26"/>
      <w:szCs w:val="26"/>
    </w:rPr>
  </w:style>
  <w:style w:type="paragraph" w:customStyle="1" w:styleId="CommentSubject">
    <w:name w:val="Comment Subject"/>
    <w:basedOn w:val="Default"/>
    <w:next w:val="Default"/>
    <w:rsid w:val="00816524"/>
    <w:rPr>
      <w:color w:val="auto"/>
    </w:rPr>
  </w:style>
  <w:style w:type="paragraph" w:customStyle="1" w:styleId="xl83">
    <w:name w:val="xl83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4">
    <w:name w:val="xl84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xl85">
    <w:name w:val="xl85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6">
    <w:name w:val="xl86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alatino Linotype" w:hAnsi="Palatino Linotype"/>
      <w:sz w:val="18"/>
      <w:szCs w:val="18"/>
    </w:rPr>
  </w:style>
  <w:style w:type="paragraph" w:customStyle="1" w:styleId="xl87">
    <w:name w:val="xl87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Stopkaakcydensu">
    <w:name w:val="Stopka akcydensu"/>
    <w:basedOn w:val="Normalny"/>
    <w:link w:val="StopkaakcydensuZnak"/>
    <w:rsid w:val="00816524"/>
    <w:pPr>
      <w:widowControl w:val="0"/>
      <w:adjustRightInd w:val="0"/>
      <w:spacing w:after="160"/>
      <w:ind w:firstLine="340"/>
      <w:contextualSpacing/>
      <w:jc w:val="right"/>
      <w:textAlignment w:val="baseline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link w:val="Stopkaakcydensu"/>
    <w:rsid w:val="00816524"/>
    <w:rPr>
      <w:rFonts w:ascii="Palatino Linotype" w:eastAsia="Times New Roman" w:hAnsi="Palatino Linotype" w:cs="Times New Roman"/>
      <w:sz w:val="16"/>
      <w:szCs w:val="16"/>
      <w:lang w:eastAsia="pl-PL"/>
    </w:rPr>
  </w:style>
  <w:style w:type="paragraph" w:customStyle="1" w:styleId="Miejsceidataakcydensu">
    <w:name w:val="Miejsce i data akcydensu"/>
    <w:basedOn w:val="Normalny"/>
    <w:next w:val="Adresatakcydensu"/>
    <w:qFormat/>
    <w:rsid w:val="00816524"/>
    <w:pPr>
      <w:widowControl w:val="0"/>
      <w:adjustRightInd w:val="0"/>
      <w:spacing w:line="360" w:lineRule="atLeast"/>
      <w:jc w:val="right"/>
      <w:textAlignment w:val="baseline"/>
    </w:pPr>
  </w:style>
  <w:style w:type="paragraph" w:customStyle="1" w:styleId="Adresatakcydensu">
    <w:name w:val="Adresat akcydensu"/>
    <w:basedOn w:val="Normalny"/>
    <w:next w:val="Zwrotgrzecznociowy"/>
    <w:qFormat/>
    <w:rsid w:val="00816524"/>
    <w:pPr>
      <w:widowControl w:val="0"/>
      <w:adjustRightInd w:val="0"/>
      <w:spacing w:before="480" w:line="360" w:lineRule="atLeast"/>
      <w:ind w:left="3969"/>
      <w:contextualSpacing/>
      <w:textAlignment w:val="baseline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816524"/>
    <w:pPr>
      <w:widowControl w:val="0"/>
      <w:adjustRightInd w:val="0"/>
      <w:spacing w:before="480" w:after="240" w:line="360" w:lineRule="atLeast"/>
      <w:contextualSpacing/>
      <w:textAlignment w:val="baseline"/>
    </w:pPr>
    <w:rPr>
      <w:szCs w:val="19"/>
    </w:rPr>
  </w:style>
  <w:style w:type="character" w:customStyle="1" w:styleId="ZwrotgrzecznociowyZnak">
    <w:name w:val="Zwrot grzecznościowy Znak"/>
    <w:link w:val="Zwrotgrzecznociowy"/>
    <w:uiPriority w:val="99"/>
    <w:rsid w:val="00816524"/>
    <w:rPr>
      <w:rFonts w:ascii="Times New Roman" w:eastAsia="Times New Roman" w:hAnsi="Times New Roman" w:cs="Times New Roman"/>
      <w:sz w:val="24"/>
      <w:szCs w:val="19"/>
      <w:lang w:eastAsia="pl-PL"/>
    </w:rPr>
  </w:style>
  <w:style w:type="paragraph" w:styleId="Zwrotpoegnalny">
    <w:name w:val="Closing"/>
    <w:basedOn w:val="Normalny"/>
    <w:link w:val="ZwrotpoegnalnyZnak"/>
    <w:uiPriority w:val="99"/>
    <w:unhideWhenUsed/>
    <w:rsid w:val="00816524"/>
    <w:pPr>
      <w:widowControl w:val="0"/>
      <w:adjustRightInd w:val="0"/>
      <w:spacing w:before="480"/>
      <w:ind w:left="3969"/>
      <w:contextualSpacing/>
      <w:textAlignment w:val="baseline"/>
    </w:pPr>
    <w:rPr>
      <w:szCs w:val="19"/>
    </w:rPr>
  </w:style>
  <w:style w:type="character" w:customStyle="1" w:styleId="ZwrotpoegnalnyZnak">
    <w:name w:val="Zwrot pożegnalny Znak"/>
    <w:link w:val="Zwrotpoegnalny"/>
    <w:uiPriority w:val="99"/>
    <w:rsid w:val="00816524"/>
    <w:rPr>
      <w:rFonts w:ascii="Times New Roman" w:eastAsia="Times New Roman" w:hAnsi="Times New Roman" w:cs="Times New Roman"/>
      <w:sz w:val="24"/>
      <w:szCs w:val="19"/>
      <w:lang w:eastAsia="pl-PL"/>
    </w:rPr>
  </w:style>
  <w:style w:type="numbering" w:customStyle="1" w:styleId="NBPpunktorynumeryczne">
    <w:name w:val="NBP punktory numeryczne"/>
    <w:uiPriority w:val="99"/>
    <w:rsid w:val="00816524"/>
    <w:pPr>
      <w:numPr>
        <w:numId w:val="57"/>
      </w:numPr>
    </w:pPr>
  </w:style>
  <w:style w:type="paragraph" w:customStyle="1" w:styleId="Teksttabeli">
    <w:name w:val="Tekst tabeli"/>
    <w:basedOn w:val="Normalny"/>
    <w:qFormat/>
    <w:rsid w:val="00816524"/>
    <w:pPr>
      <w:widowControl w:val="0"/>
      <w:adjustRightInd w:val="0"/>
      <w:spacing w:before="20" w:after="20"/>
      <w:textAlignment w:val="baseline"/>
    </w:pPr>
    <w:rPr>
      <w:rFonts w:ascii="Cambria" w:hAnsi="Cambria" w:cs="Arial"/>
      <w:sz w:val="18"/>
      <w:szCs w:val="16"/>
    </w:rPr>
  </w:style>
  <w:style w:type="paragraph" w:customStyle="1" w:styleId="Znaksprawy">
    <w:name w:val="Znak sprawy"/>
    <w:qFormat/>
    <w:rsid w:val="00816524"/>
    <w:pPr>
      <w:spacing w:after="200" w:line="276" w:lineRule="auto"/>
      <w:contextualSpacing/>
    </w:pPr>
    <w:rPr>
      <w:sz w:val="22"/>
      <w:szCs w:val="22"/>
    </w:rPr>
  </w:style>
  <w:style w:type="paragraph" w:customStyle="1" w:styleId="Listanumeryczna">
    <w:name w:val="Lista numeryczna"/>
    <w:basedOn w:val="Akapitzlist"/>
    <w:qFormat/>
    <w:rsid w:val="00816524"/>
    <w:pPr>
      <w:numPr>
        <w:numId w:val="58"/>
      </w:numPr>
      <w:tabs>
        <w:tab w:val="num" w:pos="360"/>
      </w:tabs>
      <w:autoSpaceDE/>
      <w:autoSpaceDN/>
      <w:spacing w:line="360" w:lineRule="atLeast"/>
      <w:ind w:left="708" w:firstLine="0"/>
      <w:contextualSpacing/>
      <w:textAlignment w:val="baseline"/>
    </w:pPr>
    <w:rPr>
      <w:szCs w:val="19"/>
    </w:rPr>
  </w:style>
  <w:style w:type="paragraph" w:styleId="Bibliografia">
    <w:name w:val="Bibliography"/>
    <w:basedOn w:val="Normalny"/>
    <w:next w:val="Normalny"/>
    <w:uiPriority w:val="37"/>
    <w:unhideWhenUsed/>
    <w:rsid w:val="00816524"/>
    <w:pPr>
      <w:widowControl w:val="0"/>
      <w:adjustRightInd w:val="0"/>
      <w:spacing w:line="360" w:lineRule="atLeast"/>
      <w:textAlignment w:val="baseline"/>
    </w:pPr>
  </w:style>
  <w:style w:type="paragraph" w:styleId="Nagwekspisutreci">
    <w:name w:val="TOC Heading"/>
    <w:basedOn w:val="Nagwek1"/>
    <w:next w:val="Normalny"/>
    <w:uiPriority w:val="99"/>
    <w:unhideWhenUsed/>
    <w:qFormat/>
    <w:rsid w:val="00816524"/>
    <w:pPr>
      <w:keepLines/>
      <w:widowControl w:val="0"/>
      <w:adjustRightInd w:val="0"/>
      <w:spacing w:after="240" w:line="259" w:lineRule="auto"/>
      <w:textAlignment w:val="baseline"/>
      <w:outlineLvl w:val="9"/>
    </w:pPr>
    <w:rPr>
      <w:rFonts w:ascii="Cambria" w:hAnsi="Cambria" w:cs="Times New Roman"/>
      <w:bCs w:val="0"/>
      <w:color w:val="000000"/>
      <w:kern w:val="0"/>
      <w:sz w:val="26"/>
      <w:szCs w:val="26"/>
    </w:rPr>
  </w:style>
  <w:style w:type="paragraph" w:styleId="Spistreci4">
    <w:name w:val="toc 4"/>
    <w:basedOn w:val="Normalny"/>
    <w:next w:val="Normalny"/>
    <w:autoRedefine/>
    <w:uiPriority w:val="99"/>
    <w:semiHidden/>
    <w:unhideWhenUsed/>
    <w:rsid w:val="00816524"/>
    <w:pPr>
      <w:widowControl w:val="0"/>
      <w:adjustRightInd w:val="0"/>
      <w:spacing w:after="100" w:line="360" w:lineRule="atLeast"/>
      <w:ind w:left="660"/>
      <w:textAlignment w:val="baseline"/>
    </w:pPr>
  </w:style>
  <w:style w:type="paragraph" w:styleId="Spistreci5">
    <w:name w:val="toc 5"/>
    <w:basedOn w:val="Normalny"/>
    <w:next w:val="Normalny"/>
    <w:autoRedefine/>
    <w:uiPriority w:val="99"/>
    <w:unhideWhenUsed/>
    <w:rsid w:val="00816524"/>
    <w:pPr>
      <w:widowControl w:val="0"/>
      <w:adjustRightInd w:val="0"/>
      <w:spacing w:after="100" w:line="360" w:lineRule="atLeast"/>
      <w:ind w:left="880"/>
      <w:textAlignment w:val="baseline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100"/>
      <w:textAlignment w:val="baseline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540"/>
      <w:textAlignment w:val="baseline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760"/>
      <w:textAlignment w:val="baseline"/>
    </w:pPr>
  </w:style>
  <w:style w:type="character" w:styleId="Wyrnieniedelikatne">
    <w:name w:val="Subtle Emphasis"/>
    <w:uiPriority w:val="19"/>
    <w:qFormat/>
    <w:rsid w:val="00816524"/>
    <w:rPr>
      <w:i/>
      <w:iCs/>
      <w:color w:val="404040"/>
    </w:rPr>
  </w:style>
  <w:style w:type="paragraph" w:styleId="Cytat">
    <w:name w:val="Quote"/>
    <w:basedOn w:val="Normalny"/>
    <w:next w:val="Normalny"/>
    <w:link w:val="CytatZnak"/>
    <w:uiPriority w:val="29"/>
    <w:qFormat/>
    <w:rsid w:val="00816524"/>
    <w:pPr>
      <w:widowControl w:val="0"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816524"/>
    <w:rPr>
      <w:rFonts w:ascii="Times New Roman" w:eastAsia="Times New Roman" w:hAnsi="Times New Roman" w:cs="Times New Roman"/>
      <w:i/>
      <w:iCs/>
      <w:color w:val="404040"/>
      <w:sz w:val="24"/>
      <w:szCs w:val="24"/>
      <w:lang w:eastAsia="pl-PL"/>
    </w:rPr>
  </w:style>
  <w:style w:type="character" w:styleId="Odwoaniedelikatne">
    <w:name w:val="Subtle Reference"/>
    <w:uiPriority w:val="31"/>
    <w:qFormat/>
    <w:rsid w:val="00816524"/>
    <w:rPr>
      <w:caps w:val="0"/>
      <w:smallCaps w:val="0"/>
      <w:color w:val="5A5A5A"/>
    </w:rPr>
  </w:style>
  <w:style w:type="character" w:styleId="Odwoanieintensywne">
    <w:name w:val="Intense Reference"/>
    <w:uiPriority w:val="32"/>
    <w:qFormat/>
    <w:rsid w:val="00816524"/>
    <w:rPr>
      <w:b/>
      <w:bCs/>
      <w:caps w:val="0"/>
      <w:smallCaps w:val="0"/>
      <w:color w:val="4F81BD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16524"/>
    <w:pPr>
      <w:widowControl w:val="0"/>
      <w:adjustRightInd w:val="0"/>
      <w:spacing w:after="0" w:line="360" w:lineRule="atLeast"/>
      <w:ind w:left="360" w:firstLine="360"/>
      <w:jc w:val="both"/>
      <w:textAlignment w:val="baseline"/>
    </w:pPr>
  </w:style>
  <w:style w:type="character" w:customStyle="1" w:styleId="Tekstpodstawowyzwciciem2Znak">
    <w:name w:val="Tekst podstawowy z wcięciem 2 Znak"/>
    <w:link w:val="Tekstpodstawowyzwciciem2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16524"/>
    <w:pPr>
      <w:widowControl w:val="0"/>
      <w:adjustRightInd w:val="0"/>
      <w:spacing w:line="360" w:lineRule="atLeast"/>
      <w:ind w:firstLine="360"/>
      <w:textAlignment w:val="baseline"/>
    </w:pPr>
  </w:style>
  <w:style w:type="character" w:customStyle="1" w:styleId="TekstpodstawowyzwciciemZnak">
    <w:name w:val="Tekst podstawowy z wcięciem Znak"/>
    <w:link w:val="Tekstpodstawowyzwciciem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makra">
    <w:name w:val="macro"/>
    <w:link w:val="TekstmakraZnak"/>
    <w:uiPriority w:val="99"/>
    <w:unhideWhenUsed/>
    <w:rsid w:val="008165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ind w:firstLine="425"/>
      <w:jc w:val="both"/>
    </w:pPr>
    <w:rPr>
      <w:rFonts w:ascii="Consolas" w:hAnsi="Consolas" w:cs="Consolas"/>
    </w:rPr>
  </w:style>
  <w:style w:type="character" w:customStyle="1" w:styleId="TekstmakraZnak">
    <w:name w:val="Tekst makra Znak"/>
    <w:link w:val="Tekstmakra"/>
    <w:uiPriority w:val="99"/>
    <w:rsid w:val="00816524"/>
    <w:rPr>
      <w:rFonts w:ascii="Consolas" w:hAnsi="Consolas" w:cs="Consolas"/>
      <w:sz w:val="20"/>
      <w:szCs w:val="20"/>
      <w:lang w:eastAsia="pl-PL"/>
    </w:rPr>
  </w:style>
  <w:style w:type="paragraph" w:styleId="Adreszwrotnynakopercie">
    <w:name w:val="envelope return"/>
    <w:basedOn w:val="Normalny"/>
    <w:uiPriority w:val="99"/>
    <w:unhideWhenUsed/>
    <w:rsid w:val="00816524"/>
    <w:pPr>
      <w:widowControl w:val="0"/>
      <w:adjustRightInd w:val="0"/>
      <w:jc w:val="both"/>
      <w:textAlignment w:val="baseline"/>
    </w:pPr>
    <w:rPr>
      <w:rFonts w:ascii="Cambria" w:hAnsi="Cambria"/>
      <w:sz w:val="20"/>
      <w:szCs w:val="20"/>
    </w:rPr>
  </w:style>
  <w:style w:type="paragraph" w:styleId="Adresnakopercie">
    <w:name w:val="envelope address"/>
    <w:basedOn w:val="Normalny"/>
    <w:uiPriority w:val="99"/>
    <w:unhideWhenUsed/>
    <w:rsid w:val="00816524"/>
    <w:pPr>
      <w:framePr w:w="7920" w:h="1980" w:hRule="exact" w:hSpace="141" w:wrap="auto" w:hAnchor="page" w:xAlign="center" w:yAlign="bottom"/>
      <w:widowControl w:val="0"/>
      <w:adjustRightInd w:val="0"/>
      <w:ind w:left="2880"/>
      <w:jc w:val="both"/>
      <w:textAlignment w:val="baseline"/>
    </w:pPr>
    <w:rPr>
      <w:rFonts w:ascii="Cambria" w:hAnsi="Cambria"/>
    </w:rPr>
  </w:style>
  <w:style w:type="numbering" w:customStyle="1" w:styleId="Styl2">
    <w:name w:val="Styl2"/>
    <w:uiPriority w:val="99"/>
    <w:rsid w:val="00816524"/>
    <w:pPr>
      <w:numPr>
        <w:numId w:val="59"/>
      </w:numPr>
    </w:pPr>
  </w:style>
  <w:style w:type="paragraph" w:customStyle="1" w:styleId="ZLITUSTzmustliter">
    <w:name w:val="Z_LIT/UST(§) – zm. ust. (§) literą"/>
    <w:basedOn w:val="Normalny"/>
    <w:qFormat/>
    <w:rsid w:val="0081652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816524"/>
    <w:pPr>
      <w:spacing w:line="360" w:lineRule="auto"/>
      <w:ind w:left="1893" w:hanging="510"/>
      <w:jc w:val="both"/>
    </w:pPr>
    <w:rPr>
      <w:rFonts w:ascii="Times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16524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PKTpunkt">
    <w:name w:val="PKT – punkt"/>
    <w:uiPriority w:val="13"/>
    <w:qFormat/>
    <w:rsid w:val="00816524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816524"/>
    <w:pPr>
      <w:spacing w:line="360" w:lineRule="auto"/>
      <w:ind w:left="1973" w:hanging="476"/>
      <w:jc w:val="both"/>
    </w:pPr>
    <w:rPr>
      <w:rFonts w:ascii="Times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816524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  <w:style w:type="numbering" w:customStyle="1" w:styleId="1111111">
    <w:name w:val="1 / 1.1 / 1.1.11"/>
    <w:basedOn w:val="Bezlisty"/>
    <w:next w:val="111111"/>
    <w:rsid w:val="00816524"/>
    <w:pPr>
      <w:numPr>
        <w:numId w:val="60"/>
      </w:numPr>
    </w:pPr>
  </w:style>
  <w:style w:type="numbering" w:customStyle="1" w:styleId="Bezlisty6">
    <w:name w:val="Bez listy6"/>
    <w:next w:val="Bezlisty"/>
    <w:uiPriority w:val="99"/>
    <w:semiHidden/>
    <w:unhideWhenUsed/>
    <w:rsid w:val="00816524"/>
  </w:style>
  <w:style w:type="numbering" w:customStyle="1" w:styleId="Bezlisty12">
    <w:name w:val="Bez listy12"/>
    <w:next w:val="Bezlisty"/>
    <w:uiPriority w:val="99"/>
    <w:semiHidden/>
    <w:unhideWhenUsed/>
    <w:rsid w:val="00816524"/>
  </w:style>
  <w:style w:type="paragraph" w:customStyle="1" w:styleId="p1">
    <w:name w:val="p1"/>
    <w:basedOn w:val="Normalny"/>
    <w:uiPriority w:val="99"/>
    <w:rsid w:val="00816524"/>
    <w:pPr>
      <w:spacing w:before="100" w:beforeAutospacing="1" w:after="100" w:afterAutospacing="1"/>
    </w:pPr>
  </w:style>
  <w:style w:type="character" w:styleId="HTML-staaszeroko">
    <w:name w:val="HTML Typewriter"/>
    <w:uiPriority w:val="99"/>
    <w:semiHidden/>
    <w:rsid w:val="00816524"/>
    <w:rPr>
      <w:rFonts w:ascii="Courier New" w:hAnsi="Courier New" w:cs="Courier New"/>
      <w:sz w:val="20"/>
      <w:szCs w:val="20"/>
    </w:rPr>
  </w:style>
  <w:style w:type="character" w:customStyle="1" w:styleId="nazwa">
    <w:name w:val="nazwa"/>
    <w:uiPriority w:val="99"/>
    <w:rsid w:val="00816524"/>
    <w:rPr>
      <w:rFonts w:cs="Times New Roman"/>
    </w:rPr>
  </w:style>
  <w:style w:type="character" w:customStyle="1" w:styleId="shl1">
    <w:name w:val="shl1"/>
    <w:uiPriority w:val="99"/>
    <w:rsid w:val="00816524"/>
    <w:rPr>
      <w:rFonts w:cs="Times New Roman"/>
      <w:shd w:val="clear" w:color="auto" w:fill="FFFF00"/>
    </w:rPr>
  </w:style>
  <w:style w:type="character" w:customStyle="1" w:styleId="ZnakZnak4">
    <w:name w:val="Znak Znak4"/>
    <w:uiPriority w:val="99"/>
    <w:locked/>
    <w:rsid w:val="00816524"/>
    <w:rPr>
      <w:rFonts w:ascii="Arial" w:hAnsi="Arial" w:cs="Arial"/>
      <w:sz w:val="22"/>
      <w:szCs w:val="22"/>
      <w:lang w:val="pl-PL" w:eastAsia="pl-PL" w:bidi="ar-SA"/>
    </w:rPr>
  </w:style>
  <w:style w:type="paragraph" w:customStyle="1" w:styleId="awciety">
    <w:name w:val="a) wciety"/>
    <w:basedOn w:val="Normalny"/>
    <w:uiPriority w:val="99"/>
    <w:rsid w:val="00816524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lang w:eastAsia="ar-SA"/>
    </w:rPr>
  </w:style>
  <w:style w:type="table" w:customStyle="1" w:styleId="Tabela-Siatka4">
    <w:name w:val="Tabela - Siatka4"/>
    <w:basedOn w:val="Standardowy"/>
    <w:next w:val="Tabela-Siatka"/>
    <w:uiPriority w:val="99"/>
    <w:rsid w:val="00816524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11">
    <w:name w:val="Tekst podstawowy 211"/>
    <w:basedOn w:val="Normalny"/>
    <w:uiPriority w:val="99"/>
    <w:rsid w:val="00816524"/>
    <w:pPr>
      <w:widowControl w:val="0"/>
      <w:suppressAutoHyphens/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/>
      <w:szCs w:val="20"/>
    </w:rPr>
  </w:style>
  <w:style w:type="paragraph" w:customStyle="1" w:styleId="WW-Tekstpodstawowy3">
    <w:name w:val="WW-Tekst podstawowy 3"/>
    <w:basedOn w:val="Normalny"/>
    <w:uiPriority w:val="99"/>
    <w:rsid w:val="00816524"/>
    <w:pPr>
      <w:tabs>
        <w:tab w:val="left" w:pos="0"/>
        <w:tab w:val="left" w:pos="3402"/>
        <w:tab w:val="left" w:pos="7937"/>
      </w:tabs>
      <w:suppressAutoHyphens/>
      <w:spacing w:line="360" w:lineRule="auto"/>
      <w:jc w:val="both"/>
    </w:pPr>
    <w:rPr>
      <w:sz w:val="28"/>
    </w:rPr>
  </w:style>
  <w:style w:type="character" w:customStyle="1" w:styleId="ff24">
    <w:name w:val="ff24"/>
    <w:uiPriority w:val="99"/>
    <w:rsid w:val="00816524"/>
    <w:rPr>
      <w:rFonts w:ascii="Tahoma" w:hAnsi="Tahoma" w:cs="Tahoma"/>
    </w:rPr>
  </w:style>
  <w:style w:type="paragraph" w:customStyle="1" w:styleId="10">
    <w:name w:val="1."/>
    <w:basedOn w:val="Normalny"/>
    <w:uiPriority w:val="99"/>
    <w:rsid w:val="00816524"/>
    <w:pPr>
      <w:tabs>
        <w:tab w:val="center" w:pos="4536"/>
        <w:tab w:val="right" w:pos="9072"/>
      </w:tabs>
      <w:suppressAutoHyphens/>
      <w:spacing w:line="258" w:lineRule="atLeast"/>
      <w:ind w:left="227" w:hanging="227"/>
      <w:jc w:val="both"/>
    </w:pPr>
    <w:rPr>
      <w:sz w:val="19"/>
      <w:szCs w:val="20"/>
      <w:lang w:eastAsia="ar-SA"/>
    </w:rPr>
  </w:style>
  <w:style w:type="paragraph" w:customStyle="1" w:styleId="BodyText24">
    <w:name w:val="Body Text 24"/>
    <w:basedOn w:val="Normalny"/>
    <w:uiPriority w:val="99"/>
    <w:rsid w:val="00816524"/>
    <w:pPr>
      <w:widowControl w:val="0"/>
      <w:overflowPunct w:val="0"/>
      <w:autoSpaceDE w:val="0"/>
      <w:autoSpaceDN w:val="0"/>
      <w:adjustRightInd w:val="0"/>
      <w:ind w:left="360"/>
      <w:textAlignment w:val="baseline"/>
    </w:pPr>
    <w:rPr>
      <w:sz w:val="28"/>
      <w:szCs w:val="20"/>
    </w:rPr>
  </w:style>
  <w:style w:type="paragraph" w:customStyle="1" w:styleId="LucaCash">
    <w:name w:val="Luca&amp;Cash"/>
    <w:basedOn w:val="Normalny"/>
    <w:uiPriority w:val="99"/>
    <w:rsid w:val="00816524"/>
    <w:pPr>
      <w:spacing w:line="360" w:lineRule="auto"/>
    </w:pPr>
    <w:rPr>
      <w:rFonts w:ascii="Arial Narrow" w:hAnsi="Arial Narrow"/>
      <w:szCs w:val="20"/>
    </w:rPr>
  </w:style>
  <w:style w:type="character" w:customStyle="1" w:styleId="st0">
    <w:name w:val="st"/>
    <w:uiPriority w:val="99"/>
    <w:rsid w:val="00816524"/>
    <w:rPr>
      <w:rFonts w:cs="Times New Roman"/>
    </w:rPr>
  </w:style>
  <w:style w:type="table" w:customStyle="1" w:styleId="Tabela-Siatka11">
    <w:name w:val="Tabela - Siatka11"/>
    <w:uiPriority w:val="99"/>
    <w:rsid w:val="00816524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pise-mail">
    <w:name w:val="E-mail Signature"/>
    <w:basedOn w:val="Normalny"/>
    <w:link w:val="Podpise-mailZnak"/>
    <w:uiPriority w:val="99"/>
    <w:rsid w:val="00816524"/>
  </w:style>
  <w:style w:type="character" w:customStyle="1" w:styleId="Podpise-mailZnak">
    <w:name w:val="Podpis e-mail Znak"/>
    <w:link w:val="Podpise-mail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3">
    <w:name w:val="Body Text 23"/>
    <w:basedOn w:val="Normalny"/>
    <w:uiPriority w:val="99"/>
    <w:rsid w:val="00816524"/>
    <w:pPr>
      <w:jc w:val="both"/>
    </w:pPr>
    <w:rPr>
      <w:szCs w:val="20"/>
    </w:rPr>
  </w:style>
  <w:style w:type="paragraph" w:customStyle="1" w:styleId="Tekstpodstawowy1">
    <w:name w:val="Tekst podstawowy1"/>
    <w:uiPriority w:val="99"/>
    <w:rsid w:val="00816524"/>
    <w:rPr>
      <w:rFonts w:ascii="Arial" w:eastAsia="Times New Roman" w:hAnsi="Arial"/>
      <w:color w:val="000000"/>
      <w:sz w:val="24"/>
      <w:lang w:val="en-US"/>
    </w:rPr>
  </w:style>
  <w:style w:type="character" w:customStyle="1" w:styleId="bb1">
    <w:name w:val="bb1"/>
    <w:uiPriority w:val="99"/>
    <w:rsid w:val="00816524"/>
    <w:rPr>
      <w:rFonts w:ascii="Arial" w:hAnsi="Arial" w:cs="Arial"/>
      <w:b/>
      <w:bCs/>
      <w:color w:val="666666"/>
      <w:sz w:val="18"/>
      <w:szCs w:val="18"/>
    </w:rPr>
  </w:style>
  <w:style w:type="paragraph" w:customStyle="1" w:styleId="Style3">
    <w:name w:val="Style3"/>
    <w:basedOn w:val="Normalny"/>
    <w:uiPriority w:val="99"/>
    <w:rsid w:val="00816524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hAnsi="Arial" w:cs="Arial"/>
    </w:rPr>
  </w:style>
  <w:style w:type="character" w:customStyle="1" w:styleId="FontStyle24">
    <w:name w:val="Font Style24"/>
    <w:uiPriority w:val="99"/>
    <w:rsid w:val="00816524"/>
    <w:rPr>
      <w:rFonts w:ascii="Arial" w:hAnsi="Arial" w:cs="Arial"/>
      <w:sz w:val="22"/>
      <w:szCs w:val="22"/>
    </w:rPr>
  </w:style>
  <w:style w:type="paragraph" w:customStyle="1" w:styleId="Style10">
    <w:name w:val="Style10"/>
    <w:basedOn w:val="Normalny"/>
    <w:uiPriority w:val="99"/>
    <w:rsid w:val="00816524"/>
    <w:pPr>
      <w:widowControl w:val="0"/>
      <w:autoSpaceDE w:val="0"/>
      <w:autoSpaceDN w:val="0"/>
      <w:adjustRightInd w:val="0"/>
      <w:spacing w:line="388" w:lineRule="exact"/>
      <w:ind w:hanging="348"/>
      <w:jc w:val="both"/>
    </w:pPr>
    <w:rPr>
      <w:rFonts w:ascii="Georgia" w:hAnsi="Georgia"/>
    </w:rPr>
  </w:style>
  <w:style w:type="paragraph" w:customStyle="1" w:styleId="Style7">
    <w:name w:val="Style7"/>
    <w:basedOn w:val="Normalny"/>
    <w:uiPriority w:val="99"/>
    <w:rsid w:val="00816524"/>
    <w:pPr>
      <w:widowControl w:val="0"/>
      <w:autoSpaceDE w:val="0"/>
      <w:autoSpaceDN w:val="0"/>
      <w:adjustRightInd w:val="0"/>
    </w:pPr>
    <w:rPr>
      <w:rFonts w:ascii="Georgia" w:hAnsi="Georgia"/>
    </w:rPr>
  </w:style>
  <w:style w:type="character" w:customStyle="1" w:styleId="FontStyle23">
    <w:name w:val="Font Style23"/>
    <w:uiPriority w:val="99"/>
    <w:rsid w:val="00816524"/>
    <w:rPr>
      <w:rFonts w:ascii="Georgia" w:hAnsi="Georgia" w:cs="Georgia"/>
      <w:b/>
      <w:bCs/>
      <w:sz w:val="20"/>
      <w:szCs w:val="20"/>
    </w:rPr>
  </w:style>
  <w:style w:type="paragraph" w:customStyle="1" w:styleId="Style16">
    <w:name w:val="Style16"/>
    <w:basedOn w:val="Normalny"/>
    <w:uiPriority w:val="99"/>
    <w:rsid w:val="00816524"/>
    <w:pPr>
      <w:widowControl w:val="0"/>
      <w:autoSpaceDE w:val="0"/>
      <w:autoSpaceDN w:val="0"/>
      <w:adjustRightInd w:val="0"/>
      <w:spacing w:line="387" w:lineRule="exact"/>
      <w:ind w:hanging="687"/>
      <w:jc w:val="both"/>
    </w:pPr>
    <w:rPr>
      <w:rFonts w:ascii="Georgia" w:hAnsi="Georgia"/>
    </w:rPr>
  </w:style>
  <w:style w:type="paragraph" w:customStyle="1" w:styleId="tekst">
    <w:name w:val="tekst"/>
    <w:basedOn w:val="Normalny"/>
    <w:uiPriority w:val="99"/>
    <w:rsid w:val="00816524"/>
    <w:pPr>
      <w:suppressLineNumbers/>
      <w:spacing w:before="60" w:after="60"/>
      <w:jc w:val="both"/>
    </w:pPr>
    <w:rPr>
      <w:szCs w:val="20"/>
    </w:rPr>
  </w:style>
  <w:style w:type="paragraph" w:customStyle="1" w:styleId="FR1">
    <w:name w:val="FR1"/>
    <w:uiPriority w:val="99"/>
    <w:rsid w:val="00816524"/>
    <w:pPr>
      <w:widowControl w:val="0"/>
      <w:autoSpaceDE w:val="0"/>
      <w:autoSpaceDN w:val="0"/>
      <w:adjustRightInd w:val="0"/>
      <w:spacing w:line="300" w:lineRule="auto"/>
    </w:pPr>
    <w:rPr>
      <w:rFonts w:ascii="Times New Roman" w:eastAsia="Times New Roman" w:hAnsi="Times New Roman"/>
      <w:sz w:val="22"/>
      <w:szCs w:val="22"/>
    </w:rPr>
  </w:style>
  <w:style w:type="character" w:customStyle="1" w:styleId="FontStyle34">
    <w:name w:val="Font Style34"/>
    <w:uiPriority w:val="99"/>
    <w:rsid w:val="00816524"/>
    <w:rPr>
      <w:rFonts w:ascii="Times New Roman" w:hAnsi="Times New Roman"/>
      <w:sz w:val="22"/>
    </w:rPr>
  </w:style>
  <w:style w:type="character" w:customStyle="1" w:styleId="FontStyle33">
    <w:name w:val="Font Style33"/>
    <w:uiPriority w:val="99"/>
    <w:rsid w:val="00816524"/>
    <w:rPr>
      <w:rFonts w:ascii="Times New Roman" w:hAnsi="Times New Roman"/>
      <w:b/>
      <w:sz w:val="22"/>
    </w:rPr>
  </w:style>
  <w:style w:type="paragraph" w:customStyle="1" w:styleId="Style13">
    <w:name w:val="Style13"/>
    <w:basedOn w:val="Normalny"/>
    <w:uiPriority w:val="99"/>
    <w:rsid w:val="00816524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Normalny"/>
    <w:uiPriority w:val="99"/>
    <w:rsid w:val="00816524"/>
    <w:pPr>
      <w:widowControl w:val="0"/>
      <w:autoSpaceDE w:val="0"/>
      <w:autoSpaceDN w:val="0"/>
      <w:adjustRightInd w:val="0"/>
      <w:spacing w:line="276" w:lineRule="exact"/>
      <w:ind w:firstLine="187"/>
      <w:jc w:val="both"/>
    </w:pPr>
  </w:style>
  <w:style w:type="paragraph" w:customStyle="1" w:styleId="Style19">
    <w:name w:val="Style19"/>
    <w:basedOn w:val="Normalny"/>
    <w:uiPriority w:val="99"/>
    <w:rsid w:val="00816524"/>
    <w:pPr>
      <w:widowControl w:val="0"/>
      <w:autoSpaceDE w:val="0"/>
      <w:autoSpaceDN w:val="0"/>
      <w:adjustRightInd w:val="0"/>
      <w:spacing w:line="275" w:lineRule="exact"/>
      <w:ind w:hanging="365"/>
      <w:jc w:val="both"/>
    </w:pPr>
  </w:style>
  <w:style w:type="paragraph" w:customStyle="1" w:styleId="CM43">
    <w:name w:val="CM43"/>
    <w:basedOn w:val="Default"/>
    <w:next w:val="Default"/>
    <w:uiPriority w:val="99"/>
    <w:rsid w:val="00816524"/>
    <w:pPr>
      <w:spacing w:after="275"/>
      <w:ind w:firstLine="708"/>
      <w:jc w:val="both"/>
    </w:pPr>
    <w:rPr>
      <w:b/>
      <w:bCs/>
      <w:color w:val="auto"/>
    </w:rPr>
  </w:style>
  <w:style w:type="paragraph" w:customStyle="1" w:styleId="CM2">
    <w:name w:val="CM2"/>
    <w:basedOn w:val="Default"/>
    <w:next w:val="Default"/>
    <w:uiPriority w:val="99"/>
    <w:rsid w:val="00816524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44">
    <w:name w:val="CM44"/>
    <w:basedOn w:val="Default"/>
    <w:next w:val="Default"/>
    <w:uiPriority w:val="99"/>
    <w:rsid w:val="00816524"/>
    <w:pPr>
      <w:spacing w:after="198"/>
      <w:ind w:firstLine="708"/>
      <w:jc w:val="both"/>
    </w:pPr>
    <w:rPr>
      <w:b/>
      <w:bCs/>
      <w:color w:val="auto"/>
    </w:rPr>
  </w:style>
  <w:style w:type="paragraph" w:customStyle="1" w:styleId="CM45">
    <w:name w:val="CM45"/>
    <w:basedOn w:val="Default"/>
    <w:next w:val="Default"/>
    <w:uiPriority w:val="99"/>
    <w:rsid w:val="00816524"/>
    <w:pPr>
      <w:spacing w:after="115"/>
      <w:ind w:firstLine="708"/>
      <w:jc w:val="both"/>
    </w:pPr>
    <w:rPr>
      <w:b/>
      <w:bCs/>
      <w:color w:val="auto"/>
    </w:rPr>
  </w:style>
  <w:style w:type="paragraph" w:customStyle="1" w:styleId="CM6">
    <w:name w:val="CM6"/>
    <w:basedOn w:val="Default"/>
    <w:next w:val="Default"/>
    <w:uiPriority w:val="99"/>
    <w:rsid w:val="00816524"/>
    <w:pPr>
      <w:ind w:firstLine="708"/>
      <w:jc w:val="both"/>
    </w:pPr>
    <w:rPr>
      <w:b/>
      <w:bCs/>
      <w:color w:val="auto"/>
    </w:rPr>
  </w:style>
  <w:style w:type="paragraph" w:customStyle="1" w:styleId="CM7">
    <w:name w:val="CM7"/>
    <w:basedOn w:val="Default"/>
    <w:next w:val="Default"/>
    <w:uiPriority w:val="99"/>
    <w:rsid w:val="00816524"/>
    <w:pPr>
      <w:spacing w:line="273" w:lineRule="atLeast"/>
      <w:ind w:firstLine="708"/>
      <w:jc w:val="both"/>
    </w:pPr>
    <w:rPr>
      <w:b/>
      <w:bCs/>
      <w:color w:val="auto"/>
    </w:rPr>
  </w:style>
  <w:style w:type="paragraph" w:customStyle="1" w:styleId="CM11">
    <w:name w:val="CM11"/>
    <w:basedOn w:val="Default"/>
    <w:next w:val="Default"/>
    <w:uiPriority w:val="99"/>
    <w:rsid w:val="00816524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39">
    <w:name w:val="CM39"/>
    <w:basedOn w:val="Default"/>
    <w:next w:val="Default"/>
    <w:uiPriority w:val="99"/>
    <w:rsid w:val="00816524"/>
    <w:pPr>
      <w:spacing w:line="276" w:lineRule="atLeast"/>
    </w:pPr>
    <w:rPr>
      <w:color w:val="auto"/>
    </w:rPr>
  </w:style>
  <w:style w:type="paragraph" w:customStyle="1" w:styleId="Bezodstpw1">
    <w:name w:val="Bez odstępów1"/>
    <w:uiPriority w:val="99"/>
    <w:rsid w:val="00816524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M3">
    <w:name w:val="CM3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5">
    <w:name w:val="CM5"/>
    <w:basedOn w:val="Default"/>
    <w:next w:val="Default"/>
    <w:uiPriority w:val="99"/>
    <w:rsid w:val="00816524"/>
    <w:pPr>
      <w:spacing w:line="256" w:lineRule="atLeast"/>
    </w:pPr>
    <w:rPr>
      <w:rFonts w:ascii="Arial" w:hAnsi="Arial" w:cs="Arial"/>
      <w:color w:val="auto"/>
    </w:rPr>
  </w:style>
  <w:style w:type="paragraph" w:customStyle="1" w:styleId="CM8">
    <w:name w:val="CM8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9">
    <w:name w:val="CM9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0">
    <w:name w:val="CM10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9">
    <w:name w:val="CM19"/>
    <w:basedOn w:val="Default"/>
    <w:next w:val="Default"/>
    <w:uiPriority w:val="99"/>
    <w:rsid w:val="00816524"/>
    <w:pPr>
      <w:spacing w:after="255"/>
    </w:pPr>
    <w:rPr>
      <w:rFonts w:ascii="Arial" w:hAnsi="Arial" w:cs="Arial"/>
      <w:color w:val="auto"/>
    </w:rPr>
  </w:style>
  <w:style w:type="paragraph" w:customStyle="1" w:styleId="CM1">
    <w:name w:val="CM1"/>
    <w:basedOn w:val="Default"/>
    <w:next w:val="Default"/>
    <w:uiPriority w:val="99"/>
    <w:rsid w:val="00816524"/>
    <w:pPr>
      <w:spacing w:line="276" w:lineRule="atLeast"/>
    </w:pPr>
    <w:rPr>
      <w:color w:val="auto"/>
    </w:rPr>
  </w:style>
  <w:style w:type="paragraph" w:customStyle="1" w:styleId="pkt">
    <w:name w:val="pkt"/>
    <w:basedOn w:val="Normalny"/>
    <w:uiPriority w:val="99"/>
    <w:rsid w:val="00816524"/>
    <w:pPr>
      <w:widowControl w:val="0"/>
      <w:suppressAutoHyphens/>
      <w:autoSpaceDE w:val="0"/>
      <w:spacing w:before="60" w:after="60" w:line="360" w:lineRule="auto"/>
      <w:ind w:left="851" w:hanging="295"/>
      <w:jc w:val="both"/>
    </w:pPr>
    <w:rPr>
      <w:rFonts w:ascii="Univers-PL" w:eastAsia="Univers-PL" w:cs="Univers-PL"/>
      <w:kern w:val="1"/>
      <w:sz w:val="19"/>
      <w:szCs w:val="19"/>
    </w:rPr>
  </w:style>
  <w:style w:type="paragraph" w:customStyle="1" w:styleId="Piotr1-5">
    <w:name w:val="Piotr1-5"/>
    <w:basedOn w:val="Normalny"/>
    <w:uiPriority w:val="99"/>
    <w:rsid w:val="00816524"/>
    <w:pPr>
      <w:spacing w:before="60" w:after="60" w:line="360" w:lineRule="auto"/>
      <w:ind w:firstLine="709"/>
      <w:jc w:val="both"/>
    </w:pPr>
    <w:rPr>
      <w:i/>
      <w:iCs/>
    </w:rPr>
  </w:style>
  <w:style w:type="paragraph" w:customStyle="1" w:styleId="Tekstpodstawowywcity211">
    <w:name w:val="Tekst podstawowy wcięty 211"/>
    <w:basedOn w:val="Normalny"/>
    <w:uiPriority w:val="99"/>
    <w:rsid w:val="00816524"/>
    <w:pPr>
      <w:ind w:left="284"/>
      <w:jc w:val="both"/>
    </w:pPr>
    <w:rPr>
      <w:sz w:val="22"/>
      <w:szCs w:val="22"/>
    </w:rPr>
  </w:style>
  <w:style w:type="character" w:customStyle="1" w:styleId="Styl3Znak">
    <w:name w:val="Styl3 Znak"/>
    <w:link w:val="Styl3"/>
    <w:uiPriority w:val="99"/>
    <w:locked/>
    <w:rsid w:val="00816524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andardowyStandardowy1">
    <w:name w:val="Standardowy.Standardowy1"/>
    <w:uiPriority w:val="99"/>
    <w:rsid w:val="00816524"/>
    <w:rPr>
      <w:rFonts w:ascii="Times New Roman" w:eastAsia="Times New Roman" w:hAnsi="Times New Roman"/>
    </w:rPr>
  </w:style>
  <w:style w:type="paragraph" w:customStyle="1" w:styleId="Tekstpodstawowy24">
    <w:name w:val="Tekst podstawowy 24"/>
    <w:basedOn w:val="Normalny"/>
    <w:uiPriority w:val="99"/>
    <w:rsid w:val="00816524"/>
    <w:pPr>
      <w:suppressAutoHyphens/>
      <w:spacing w:after="120" w:line="480" w:lineRule="auto"/>
    </w:pPr>
    <w:rPr>
      <w:lang w:eastAsia="ar-SA"/>
    </w:rPr>
  </w:style>
  <w:style w:type="paragraph" w:customStyle="1" w:styleId="Tekstpodstawowy33">
    <w:name w:val="Tekst podstawowy 33"/>
    <w:basedOn w:val="Normalny"/>
    <w:uiPriority w:val="99"/>
    <w:rsid w:val="00816524"/>
    <w:pPr>
      <w:spacing w:after="120"/>
    </w:pPr>
    <w:rPr>
      <w:sz w:val="16"/>
      <w:szCs w:val="16"/>
      <w:lang w:eastAsia="ar-SA"/>
    </w:rPr>
  </w:style>
  <w:style w:type="paragraph" w:customStyle="1" w:styleId="bodytext3">
    <w:name w:val="bodytext3"/>
    <w:basedOn w:val="Normalny"/>
    <w:uiPriority w:val="99"/>
    <w:rsid w:val="00816524"/>
    <w:pPr>
      <w:spacing w:line="360" w:lineRule="auto"/>
      <w:jc w:val="both"/>
    </w:pPr>
    <w:rPr>
      <w:rFonts w:ascii="Arial" w:hAnsi="Arial" w:cs="Arial"/>
    </w:rPr>
  </w:style>
  <w:style w:type="character" w:customStyle="1" w:styleId="ListParagraphChar">
    <w:name w:val="List Paragraph Char"/>
    <w:link w:val="ListParagraph1"/>
    <w:uiPriority w:val="99"/>
    <w:locked/>
    <w:rsid w:val="00816524"/>
    <w:rPr>
      <w:rFonts w:ascii="Calibri" w:eastAsia="Times New Roman" w:hAnsi="Calibri" w:cs="Times New Roman"/>
    </w:rPr>
  </w:style>
  <w:style w:type="table" w:customStyle="1" w:styleId="Tabela-Siatka21">
    <w:name w:val="Tabela - Siatka21"/>
    <w:uiPriority w:val="99"/>
    <w:rsid w:val="00816524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816524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2">
    <w:name w:val="Tabela - Siatka32"/>
    <w:uiPriority w:val="99"/>
    <w:rsid w:val="00816524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9ZnakZnakZnakZnakZnakZnakZnakZnak">
    <w:name w:val="Znak Znak9 Znak Znak Znak Znak Znak Znak Znak Znak"/>
    <w:basedOn w:val="Normalny"/>
    <w:uiPriority w:val="99"/>
    <w:rsid w:val="00816524"/>
  </w:style>
  <w:style w:type="paragraph" w:customStyle="1" w:styleId="Akapitzlist2">
    <w:name w:val="Akapit z listą2"/>
    <w:basedOn w:val="Normalny"/>
    <w:uiPriority w:val="99"/>
    <w:rsid w:val="00816524"/>
    <w:pPr>
      <w:suppressAutoHyphens/>
      <w:autoSpaceDN w:val="0"/>
      <w:spacing w:before="120"/>
      <w:ind w:left="720"/>
      <w:jc w:val="both"/>
      <w:textAlignment w:val="baseline"/>
    </w:pPr>
    <w:rPr>
      <w:rFonts w:ascii="Tahoma" w:hAnsi="Tahoma" w:cs="Tahoma"/>
    </w:rPr>
  </w:style>
  <w:style w:type="character" w:customStyle="1" w:styleId="txt-new">
    <w:name w:val="txt-new"/>
    <w:basedOn w:val="Domylnaczcionkaakapitu"/>
    <w:rsid w:val="00816524"/>
  </w:style>
  <w:style w:type="table" w:customStyle="1" w:styleId="Tabela-Siatka5">
    <w:name w:val="Tabela - Siatka5"/>
    <w:basedOn w:val="Standardowy"/>
    <w:next w:val="Tabela-Siatka"/>
    <w:uiPriority w:val="39"/>
    <w:rsid w:val="008165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272FD9"/>
    <w:pPr>
      <w:tabs>
        <w:tab w:val="left" w:pos="10632"/>
      </w:tabs>
      <w:suppressAutoHyphens/>
      <w:jc w:val="both"/>
    </w:pPr>
    <w:rPr>
      <w:sz w:val="26"/>
      <w:szCs w:val="20"/>
      <w:lang w:val="x-none" w:eastAsia="zh-CN"/>
    </w:rPr>
  </w:style>
  <w:style w:type="character" w:customStyle="1" w:styleId="FontStyle52">
    <w:name w:val="Font Style52"/>
    <w:rsid w:val="0066798E"/>
    <w:rPr>
      <w:rFonts w:ascii="Times New Roman" w:eastAsia="Times New Roman" w:hAnsi="Times New Roman" w:cs="Times New Roman"/>
      <w:sz w:val="22"/>
      <w:szCs w:val="22"/>
    </w:rPr>
  </w:style>
  <w:style w:type="paragraph" w:customStyle="1" w:styleId="Textbody">
    <w:name w:val="Text body"/>
    <w:basedOn w:val="Normalny"/>
    <w:rsid w:val="00C67353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4bcb1-cb3e-4a6b-8553-5d9f2a8c9a01" xsi:nil="true"/>
    <lcf76f155ced4ddcb4097134ff3c332f xmlns="b691e9c3-f1df-4e1a-922c-033f0a157f3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D0297-04B8-4E32-B11A-7A6C33AE4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2FC0C8-BFA1-40B3-933E-BEFBE0B51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160187-AC8B-4134-9C19-6EB335F6BAC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5664bcb1-cb3e-4a6b-8553-5d9f2a8c9a01"/>
    <ds:schemaRef ds:uri="b691e9c3-f1df-4e1a-922c-033f0a157f3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CBBA664-C4E3-4FDA-9479-140014BBF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1406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nord</dc:creator>
  <cp:keywords/>
  <cp:lastModifiedBy>Monika Jarząbek</cp:lastModifiedBy>
  <cp:revision>4</cp:revision>
  <cp:lastPrinted>2024-04-17T11:28:00Z</cp:lastPrinted>
  <dcterms:created xsi:type="dcterms:W3CDTF">2026-03-17T09:06:00Z</dcterms:created>
  <dcterms:modified xsi:type="dcterms:W3CDTF">2026-03-27T08:58:00Z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0x010100121B4EF19A5FDD489D8FFBF9BB0FCB05</vt:lpwstr>
  </property>
</Properties>
</file>